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6D6" w:rsidRDefault="009036D6" w:rsidP="00B9612C">
      <w:pPr>
        <w:rPr>
          <w:b/>
          <w:bCs/>
        </w:rPr>
      </w:pPr>
      <w:r>
        <w:rPr>
          <w:b/>
          <w:bCs/>
        </w:rPr>
        <w:t>Итоговая контрольная</w:t>
      </w:r>
      <w:r w:rsidR="00B9612C">
        <w:rPr>
          <w:b/>
          <w:bCs/>
        </w:rPr>
        <w:t xml:space="preserve"> работа </w:t>
      </w:r>
      <w:r>
        <w:rPr>
          <w:b/>
          <w:bCs/>
        </w:rPr>
        <w:t xml:space="preserve">(Диктант с грамматическим заданием) </w:t>
      </w:r>
      <w:r w:rsidR="00B9612C">
        <w:rPr>
          <w:b/>
          <w:bCs/>
        </w:rPr>
        <w:t>по рус</w:t>
      </w:r>
      <w:r>
        <w:rPr>
          <w:b/>
          <w:bCs/>
        </w:rPr>
        <w:t>скому языку.</w:t>
      </w:r>
      <w:r w:rsidR="00B9612C">
        <w:rPr>
          <w:b/>
          <w:bCs/>
        </w:rPr>
        <w:t xml:space="preserve"> </w:t>
      </w:r>
    </w:p>
    <w:p w:rsidR="00B9612C" w:rsidRDefault="009036D6" w:rsidP="00B9612C">
      <w:pPr>
        <w:rPr>
          <w:b/>
          <w:bCs/>
        </w:rPr>
      </w:pPr>
      <w:r>
        <w:rPr>
          <w:b/>
          <w:bCs/>
        </w:rPr>
        <w:t xml:space="preserve"> 4 класс УМК «Школа России»</w:t>
      </w:r>
    </w:p>
    <w:p w:rsidR="009036D6" w:rsidRDefault="009036D6" w:rsidP="00B9612C">
      <w:pPr>
        <w:rPr>
          <w:b/>
          <w:bCs/>
        </w:rPr>
      </w:pPr>
    </w:p>
    <w:p w:rsidR="00404967" w:rsidRDefault="00404967" w:rsidP="00B9612C">
      <w:pPr>
        <w:rPr>
          <w:b/>
          <w:bCs/>
        </w:rPr>
      </w:pPr>
      <w:r>
        <w:rPr>
          <w:b/>
          <w:bCs/>
        </w:rPr>
        <w:t>Вариант 1</w:t>
      </w:r>
    </w:p>
    <w:p w:rsidR="009036D6" w:rsidRDefault="009036D6" w:rsidP="00B9612C">
      <w:pPr>
        <w:rPr>
          <w:b/>
          <w:bCs/>
        </w:rPr>
      </w:pPr>
    </w:p>
    <w:p w:rsidR="00B9612C" w:rsidRDefault="00B9612C" w:rsidP="00B9612C">
      <w:pPr>
        <w:ind w:left="2832" w:firstLine="708"/>
        <w:rPr>
          <w:bCs/>
        </w:rPr>
      </w:pPr>
      <w:r>
        <w:rPr>
          <w:bCs/>
        </w:rPr>
        <w:t>УТРЕННЯЯ   ЗАРНИЦА</w:t>
      </w:r>
    </w:p>
    <w:p w:rsidR="0034571C" w:rsidRDefault="0034571C" w:rsidP="00B9612C">
      <w:pPr>
        <w:ind w:left="2832" w:firstLine="708"/>
        <w:rPr>
          <w:bCs/>
        </w:rPr>
      </w:pPr>
    </w:p>
    <w:p w:rsidR="00B9612C" w:rsidRDefault="00B9612C" w:rsidP="00B9612C">
      <w:pPr>
        <w:rPr>
          <w:bCs/>
        </w:rPr>
      </w:pPr>
      <w:r>
        <w:rPr>
          <w:bCs/>
        </w:rPr>
        <w:t xml:space="preserve">         </w:t>
      </w:r>
      <w:proofErr w:type="gramStart"/>
      <w:r>
        <w:rPr>
          <w:bCs/>
        </w:rPr>
        <w:t>Одна  за</w:t>
      </w:r>
      <w:proofErr w:type="gramEnd"/>
      <w:r>
        <w:rPr>
          <w:bCs/>
        </w:rPr>
        <w:t xml:space="preserve">  другой  гаснут  на  небе  звёзды.  Синее  небо  на  востоке  стало  голубым.  Потом  от  горизонта  поднялась  </w:t>
      </w:r>
      <w:r>
        <w:rPr>
          <w:b/>
          <w:bCs/>
        </w:rPr>
        <w:t>розовая</w:t>
      </w:r>
      <w:r>
        <w:rPr>
          <w:bCs/>
        </w:rPr>
        <w:t xml:space="preserve">  полоска  и  разлилась  по  всему  небосклону.   В  эти  минуты  всё  стало  </w:t>
      </w:r>
      <w:r>
        <w:rPr>
          <w:b/>
          <w:bCs/>
        </w:rPr>
        <w:t>розовым</w:t>
      </w:r>
      <w:r>
        <w:rPr>
          <w:bCs/>
        </w:rPr>
        <w:t xml:space="preserve">.   Порозовели  вода  в  пруду  и  капельки  росы  на  траве.   И  туман  в  долине  </w:t>
      </w:r>
      <w:r>
        <w:rPr>
          <w:b/>
          <w:bCs/>
        </w:rPr>
        <w:t>розовый</w:t>
      </w:r>
      <w:r>
        <w:rPr>
          <w:bCs/>
        </w:rPr>
        <w:t xml:space="preserve">.  Высоко  в  небо  взлетел  жаворонок.  И  крылышки  стали  </w:t>
      </w:r>
      <w:r>
        <w:rPr>
          <w:b/>
          <w:bCs/>
        </w:rPr>
        <w:t>розовые</w:t>
      </w:r>
      <w:r>
        <w:rPr>
          <w:bCs/>
        </w:rPr>
        <w:t>.   Скоро  из-за  горизонта  выплывет  солнце.   Жаворонок  поёт  о  том,  что  он  уже  видит  солнце.*</w:t>
      </w:r>
    </w:p>
    <w:p w:rsidR="00B9612C" w:rsidRDefault="00B9612C" w:rsidP="00B9612C">
      <w:pPr>
        <w:rPr>
          <w:bCs/>
        </w:rPr>
      </w:pPr>
      <w:r>
        <w:rPr>
          <w:bCs/>
        </w:rPr>
        <w:t>(По  В.А. Сухомлинскому)   (76  слов)</w:t>
      </w:r>
    </w:p>
    <w:p w:rsidR="00B9612C" w:rsidRDefault="00B9612C" w:rsidP="00B9612C">
      <w:pPr>
        <w:rPr>
          <w:b/>
          <w:bCs/>
        </w:rPr>
      </w:pPr>
    </w:p>
    <w:p w:rsidR="00B9612C" w:rsidRDefault="00B9612C" w:rsidP="00B9612C">
      <w:pPr>
        <w:rPr>
          <w:bCs/>
        </w:rPr>
      </w:pPr>
      <w:proofErr w:type="gramStart"/>
      <w:r>
        <w:rPr>
          <w:b/>
          <w:bCs/>
        </w:rPr>
        <w:t>Слова  для</w:t>
      </w:r>
      <w:proofErr w:type="gramEnd"/>
      <w:r>
        <w:rPr>
          <w:b/>
          <w:bCs/>
        </w:rPr>
        <w:t xml:space="preserve">  справок</w:t>
      </w:r>
      <w:r>
        <w:rPr>
          <w:bCs/>
        </w:rPr>
        <w:t>:   зарница,  долина,  из-за</w:t>
      </w:r>
    </w:p>
    <w:p w:rsidR="00B9612C" w:rsidRDefault="00B9612C" w:rsidP="00B9612C">
      <w:pPr>
        <w:rPr>
          <w:b/>
          <w:bCs/>
        </w:rPr>
      </w:pPr>
    </w:p>
    <w:p w:rsidR="00B9612C" w:rsidRDefault="00B9612C" w:rsidP="00B9612C">
      <w:pPr>
        <w:rPr>
          <w:bCs/>
        </w:rPr>
      </w:pPr>
      <w:r>
        <w:rPr>
          <w:b/>
          <w:bCs/>
        </w:rPr>
        <w:t>Примечание</w:t>
      </w:r>
      <w:r>
        <w:rPr>
          <w:bCs/>
        </w:rPr>
        <w:t>:  Выделенные  написания  чётко  (орфографически)  проговариваются  учителем.  Сообщается  о  знаках  препинания  в  предложениях,  отмеченные  звёздочкой.</w:t>
      </w:r>
    </w:p>
    <w:p w:rsidR="00B9612C" w:rsidRDefault="00B9612C" w:rsidP="00B9612C">
      <w:pPr>
        <w:rPr>
          <w:bCs/>
        </w:rPr>
      </w:pPr>
      <w:r>
        <w:rPr>
          <w:bCs/>
        </w:rPr>
        <w:t xml:space="preserve">         За  невыполненное  дополнительное  задание  отметка  за контрольную  работу  не  снижается.</w:t>
      </w:r>
    </w:p>
    <w:p w:rsidR="00B9612C" w:rsidRDefault="00B9612C" w:rsidP="00B9612C">
      <w:pPr>
        <w:rPr>
          <w:bCs/>
        </w:rPr>
      </w:pPr>
    </w:p>
    <w:p w:rsidR="00B9612C" w:rsidRDefault="00B9612C" w:rsidP="00B9612C">
      <w:pPr>
        <w:rPr>
          <w:b/>
          <w:bCs/>
        </w:rPr>
      </w:pPr>
      <w:r>
        <w:rPr>
          <w:b/>
          <w:bCs/>
        </w:rPr>
        <w:t>Грамматическое   задание:</w:t>
      </w:r>
    </w:p>
    <w:p w:rsidR="00B9612C" w:rsidRDefault="00B9612C" w:rsidP="00B9612C">
      <w:pPr>
        <w:rPr>
          <w:bCs/>
        </w:rPr>
      </w:pPr>
      <w:r>
        <w:rPr>
          <w:bCs/>
        </w:rPr>
        <w:t>1.  7-е  предложение   разбери  по  членам  предложения,  укажи  части  речи.</w:t>
      </w:r>
    </w:p>
    <w:p w:rsidR="00B9612C" w:rsidRDefault="00B9612C" w:rsidP="00B9612C">
      <w:pPr>
        <w:rPr>
          <w:bCs/>
        </w:rPr>
      </w:pPr>
      <w:r>
        <w:rPr>
          <w:bCs/>
        </w:rPr>
        <w:t>2. Выпиши из 2-го предложения все имена существительные в той форме,</w:t>
      </w:r>
    </w:p>
    <w:p w:rsidR="00B9612C" w:rsidRDefault="00B9612C" w:rsidP="00B9612C">
      <w:pPr>
        <w:rPr>
          <w:bCs/>
        </w:rPr>
      </w:pPr>
      <w:r>
        <w:rPr>
          <w:bCs/>
        </w:rPr>
        <w:t>в которой они стоят в предложении, укажи морфологические признаки одной</w:t>
      </w:r>
    </w:p>
    <w:p w:rsidR="00B9612C" w:rsidRDefault="00B9612C" w:rsidP="00B9612C">
      <w:pPr>
        <w:rPr>
          <w:bCs/>
        </w:rPr>
      </w:pPr>
      <w:r>
        <w:rPr>
          <w:bCs/>
        </w:rPr>
        <w:t>из форм имени существительного (на выбор).</w:t>
      </w:r>
    </w:p>
    <w:p w:rsidR="00B9612C" w:rsidRDefault="00B9612C" w:rsidP="00B9612C">
      <w:pPr>
        <w:rPr>
          <w:bCs/>
        </w:rPr>
      </w:pPr>
      <w:r>
        <w:rPr>
          <w:bCs/>
        </w:rPr>
        <w:t xml:space="preserve">3.Выпиши из 2-го предложения все прилагательных с </w:t>
      </w:r>
      <w:proofErr w:type="spellStart"/>
      <w:r>
        <w:rPr>
          <w:bCs/>
        </w:rPr>
        <w:t>именамису+ществительными</w:t>
      </w:r>
      <w:proofErr w:type="spellEnd"/>
      <w:r>
        <w:rPr>
          <w:bCs/>
        </w:rPr>
        <w:t>, к которым они относятся., укажи морфологические признаки одной</w:t>
      </w:r>
    </w:p>
    <w:p w:rsidR="00B9612C" w:rsidRDefault="00B9612C" w:rsidP="00B9612C">
      <w:pPr>
        <w:rPr>
          <w:bCs/>
        </w:rPr>
      </w:pPr>
      <w:r>
        <w:rPr>
          <w:bCs/>
        </w:rPr>
        <w:t>из форм имени прилагательного (на выбор).</w:t>
      </w:r>
    </w:p>
    <w:p w:rsidR="00B9612C" w:rsidRDefault="00B9612C" w:rsidP="00B9612C">
      <w:pPr>
        <w:rPr>
          <w:bCs/>
        </w:rPr>
      </w:pPr>
      <w:r>
        <w:rPr>
          <w:bCs/>
        </w:rPr>
        <w:t>4.Выпиши из последнего предложения все местоимения, укажи лицо и число одного</w:t>
      </w:r>
    </w:p>
    <w:p w:rsidR="00B9612C" w:rsidRDefault="00B9612C" w:rsidP="00B9612C">
      <w:pPr>
        <w:rPr>
          <w:bCs/>
        </w:rPr>
      </w:pPr>
      <w:r>
        <w:rPr>
          <w:bCs/>
        </w:rPr>
        <w:t>из них (на выбор).</w:t>
      </w:r>
    </w:p>
    <w:p w:rsidR="00B9612C" w:rsidRDefault="00B9612C" w:rsidP="00B9612C">
      <w:pPr>
        <w:rPr>
          <w:bCs/>
        </w:rPr>
      </w:pPr>
      <w:r>
        <w:rPr>
          <w:bCs/>
        </w:rPr>
        <w:t>5.Выпиши из 3-го предложения все глаголы в той форме, в которой они стоят</w:t>
      </w:r>
    </w:p>
    <w:p w:rsidR="00B9612C" w:rsidRDefault="00B9612C" w:rsidP="00B9612C">
      <w:pPr>
        <w:rPr>
          <w:bCs/>
        </w:rPr>
      </w:pPr>
      <w:r>
        <w:rPr>
          <w:bCs/>
        </w:rPr>
        <w:t>в предложении, укажи морфологические признаки одной из форм глагола (на</w:t>
      </w:r>
    </w:p>
    <w:p w:rsidR="00B9612C" w:rsidRDefault="00B9612C" w:rsidP="00B9612C">
      <w:pPr>
        <w:rPr>
          <w:bCs/>
        </w:rPr>
      </w:pPr>
      <w:r>
        <w:rPr>
          <w:bCs/>
        </w:rPr>
        <w:t>выбор).</w:t>
      </w:r>
    </w:p>
    <w:p w:rsidR="00404967" w:rsidRDefault="00404967" w:rsidP="00B9612C">
      <w:pPr>
        <w:rPr>
          <w:bCs/>
        </w:rPr>
      </w:pPr>
    </w:p>
    <w:p w:rsidR="00404967" w:rsidRPr="00404967" w:rsidRDefault="00404967" w:rsidP="00B9612C">
      <w:pPr>
        <w:rPr>
          <w:b/>
          <w:bCs/>
        </w:rPr>
      </w:pPr>
      <w:r w:rsidRPr="00404967">
        <w:rPr>
          <w:b/>
          <w:bCs/>
        </w:rPr>
        <w:t>Вариант 2</w:t>
      </w:r>
    </w:p>
    <w:p w:rsidR="00404967" w:rsidRPr="00404967" w:rsidRDefault="00404967" w:rsidP="00404967">
      <w:pPr>
        <w:widowControl w:val="0"/>
        <w:shd w:val="clear" w:color="auto" w:fill="FFFFFF"/>
        <w:autoSpaceDE w:val="0"/>
        <w:autoSpaceDN w:val="0"/>
        <w:adjustRightInd w:val="0"/>
        <w:spacing w:before="158"/>
        <w:ind w:left="96" w:right="915"/>
        <w:jc w:val="center"/>
        <w:rPr>
          <w:bCs/>
          <w:color w:val="000000"/>
          <w:spacing w:val="1"/>
        </w:rPr>
      </w:pPr>
      <w:r w:rsidRPr="00404967">
        <w:rPr>
          <w:bCs/>
          <w:color w:val="000000"/>
          <w:spacing w:val="1"/>
        </w:rPr>
        <w:t xml:space="preserve">Выразительное чтение текста с </w:t>
      </w:r>
      <w:proofErr w:type="gramStart"/>
      <w:r w:rsidRPr="00404967">
        <w:rPr>
          <w:bCs/>
          <w:color w:val="000000"/>
          <w:spacing w:val="1"/>
        </w:rPr>
        <w:t>листа  и</w:t>
      </w:r>
      <w:proofErr w:type="gramEnd"/>
      <w:r w:rsidRPr="00404967">
        <w:rPr>
          <w:bCs/>
          <w:color w:val="000000"/>
          <w:spacing w:val="1"/>
        </w:rPr>
        <w:t xml:space="preserve"> вопросы по содержанию текста.</w:t>
      </w:r>
    </w:p>
    <w:p w:rsidR="00404967" w:rsidRPr="00404967" w:rsidRDefault="00404967" w:rsidP="00404967">
      <w:pPr>
        <w:tabs>
          <w:tab w:val="left" w:pos="2490"/>
        </w:tabs>
        <w:spacing w:after="200" w:line="276" w:lineRule="auto"/>
        <w:ind w:firstLine="680"/>
        <w:jc w:val="center"/>
        <w:rPr>
          <w:rFonts w:eastAsia="Calibri"/>
          <w:b/>
          <w:lang w:eastAsia="en-US"/>
        </w:rPr>
      </w:pPr>
    </w:p>
    <w:p w:rsidR="00404967" w:rsidRPr="00404967" w:rsidRDefault="00404967" w:rsidP="00404967">
      <w:pPr>
        <w:tabs>
          <w:tab w:val="left" w:pos="2490"/>
        </w:tabs>
        <w:spacing w:after="200" w:line="276" w:lineRule="auto"/>
        <w:ind w:firstLine="680"/>
        <w:jc w:val="center"/>
        <w:rPr>
          <w:rFonts w:eastAsia="Calibri"/>
          <w:lang w:eastAsia="en-US"/>
        </w:rPr>
      </w:pPr>
      <w:r w:rsidRPr="00404967">
        <w:rPr>
          <w:rFonts w:eastAsia="Calibri"/>
          <w:lang w:eastAsia="en-US"/>
        </w:rPr>
        <w:t>Царь и рубашка.</w:t>
      </w:r>
    </w:p>
    <w:p w:rsidR="00404967" w:rsidRPr="00404967" w:rsidRDefault="00404967" w:rsidP="00404967">
      <w:pPr>
        <w:tabs>
          <w:tab w:val="left" w:pos="2490"/>
        </w:tabs>
        <w:spacing w:line="276" w:lineRule="auto"/>
        <w:ind w:firstLine="680"/>
        <w:jc w:val="both"/>
        <w:rPr>
          <w:rFonts w:eastAsia="Calibri"/>
          <w:lang w:eastAsia="en-US"/>
        </w:rPr>
      </w:pPr>
      <w:r w:rsidRPr="00404967">
        <w:rPr>
          <w:rFonts w:eastAsia="Calibri"/>
          <w:lang w:eastAsia="en-US"/>
        </w:rPr>
        <w:t xml:space="preserve">  Заболел как-то царь и сказал:</w:t>
      </w:r>
    </w:p>
    <w:p w:rsidR="00404967" w:rsidRPr="00404967" w:rsidRDefault="00404967" w:rsidP="00404967">
      <w:pPr>
        <w:tabs>
          <w:tab w:val="left" w:pos="2490"/>
        </w:tabs>
        <w:spacing w:line="276" w:lineRule="auto"/>
        <w:ind w:firstLine="680"/>
        <w:jc w:val="both"/>
        <w:rPr>
          <w:rFonts w:eastAsia="Calibri"/>
          <w:lang w:eastAsia="en-US"/>
        </w:rPr>
      </w:pPr>
      <w:r w:rsidRPr="00404967">
        <w:rPr>
          <w:rFonts w:eastAsia="Calibri"/>
          <w:lang w:eastAsia="en-US"/>
        </w:rPr>
        <w:t>- Половину царства отдам тому, кто меня вылечит.</w:t>
      </w:r>
    </w:p>
    <w:p w:rsidR="00404967" w:rsidRPr="00404967" w:rsidRDefault="00404967" w:rsidP="00404967">
      <w:pPr>
        <w:tabs>
          <w:tab w:val="left" w:pos="2490"/>
        </w:tabs>
        <w:spacing w:line="276" w:lineRule="auto"/>
        <w:ind w:firstLine="680"/>
        <w:jc w:val="both"/>
        <w:rPr>
          <w:rFonts w:eastAsia="Calibri"/>
          <w:lang w:eastAsia="en-US"/>
        </w:rPr>
      </w:pPr>
      <w:r w:rsidRPr="00404967">
        <w:rPr>
          <w:rFonts w:eastAsia="Calibri"/>
          <w:lang w:eastAsia="en-US"/>
        </w:rPr>
        <w:t>Собрались мудрецы и стали судить, как царя вылечить. Один мудрец и говорит:</w:t>
      </w:r>
    </w:p>
    <w:p w:rsidR="00404967" w:rsidRPr="00404967" w:rsidRDefault="00404967" w:rsidP="00404967">
      <w:pPr>
        <w:tabs>
          <w:tab w:val="left" w:pos="2490"/>
        </w:tabs>
        <w:spacing w:line="276" w:lineRule="auto"/>
        <w:ind w:firstLine="680"/>
        <w:jc w:val="both"/>
        <w:rPr>
          <w:rFonts w:eastAsia="Calibri"/>
          <w:lang w:eastAsia="en-US"/>
        </w:rPr>
      </w:pPr>
      <w:r w:rsidRPr="00404967">
        <w:rPr>
          <w:rFonts w:eastAsia="Calibri"/>
          <w:lang w:eastAsia="en-US"/>
        </w:rPr>
        <w:t>- Если найти счастливого человека, снять с него рубашку и надеть на царя – царь выздоровеет.</w:t>
      </w:r>
    </w:p>
    <w:p w:rsidR="00404967" w:rsidRPr="00404967" w:rsidRDefault="00404967" w:rsidP="00404967">
      <w:pPr>
        <w:tabs>
          <w:tab w:val="left" w:pos="2490"/>
        </w:tabs>
        <w:spacing w:line="276" w:lineRule="auto"/>
        <w:ind w:firstLine="680"/>
        <w:jc w:val="both"/>
        <w:rPr>
          <w:rFonts w:eastAsia="Calibri"/>
          <w:lang w:eastAsia="en-US"/>
        </w:rPr>
      </w:pPr>
      <w:r w:rsidRPr="00404967">
        <w:rPr>
          <w:rFonts w:eastAsia="Calibri"/>
          <w:lang w:eastAsia="en-US"/>
        </w:rPr>
        <w:t xml:space="preserve"> Царь послал искать по всему своему царству счастливого человека. Долго ездили послы царя по царству, а не могли найти счастливого человека. Не было ни одного такого, чтобы всем был доволен. Кто богат, да хворает, кто здоров, да беден, кто и </w:t>
      </w:r>
      <w:proofErr w:type="gramStart"/>
      <w:r w:rsidRPr="00404967">
        <w:rPr>
          <w:rFonts w:eastAsia="Calibri"/>
          <w:lang w:eastAsia="en-US"/>
        </w:rPr>
        <w:t>здоров</w:t>
      </w:r>
      <w:proofErr w:type="gramEnd"/>
      <w:r w:rsidRPr="00404967">
        <w:rPr>
          <w:rFonts w:eastAsia="Calibri"/>
          <w:lang w:eastAsia="en-US"/>
        </w:rPr>
        <w:t xml:space="preserve"> и богат, да жена нехороша, а у кого дети нехороши – все на что-нибудь да жалуются. Один раз идёт вечером царский сын мимо избушки и слышит:</w:t>
      </w:r>
    </w:p>
    <w:p w:rsidR="00404967" w:rsidRPr="00404967" w:rsidRDefault="00404967" w:rsidP="00404967">
      <w:pPr>
        <w:tabs>
          <w:tab w:val="left" w:pos="2490"/>
        </w:tabs>
        <w:spacing w:line="276" w:lineRule="auto"/>
        <w:ind w:firstLine="680"/>
        <w:jc w:val="both"/>
        <w:rPr>
          <w:rFonts w:eastAsia="Calibri"/>
          <w:lang w:eastAsia="en-US"/>
        </w:rPr>
      </w:pPr>
      <w:r w:rsidRPr="00404967">
        <w:rPr>
          <w:rFonts w:eastAsia="Calibri"/>
          <w:lang w:eastAsia="en-US"/>
        </w:rPr>
        <w:t>- Вот наработался, наелся и спать лягу. Чего мне ещё нужно?</w:t>
      </w:r>
    </w:p>
    <w:p w:rsidR="00404967" w:rsidRPr="00404967" w:rsidRDefault="00404967" w:rsidP="00404967">
      <w:pPr>
        <w:tabs>
          <w:tab w:val="left" w:pos="2490"/>
        </w:tabs>
        <w:spacing w:line="276" w:lineRule="auto"/>
        <w:ind w:firstLine="680"/>
        <w:jc w:val="both"/>
        <w:rPr>
          <w:rFonts w:eastAsia="Calibri"/>
          <w:lang w:eastAsia="en-US"/>
        </w:rPr>
      </w:pPr>
      <w:r w:rsidRPr="00404967">
        <w:rPr>
          <w:rFonts w:eastAsia="Calibri"/>
          <w:lang w:eastAsia="en-US"/>
        </w:rPr>
        <w:lastRenderedPageBreak/>
        <w:t xml:space="preserve">Царевич обрадовался, велел снять с этого человека рубашку, а ему дать за это денег, сколько захочет, а рубашку отнести к царю. Пришли послы к счастливому человеку и попросили его рубашку, но человек был так беден, что на нём и рубашки не было.   </w:t>
      </w:r>
    </w:p>
    <w:p w:rsidR="00404967" w:rsidRPr="00404967" w:rsidRDefault="00404967" w:rsidP="00404967">
      <w:pPr>
        <w:tabs>
          <w:tab w:val="left" w:pos="2490"/>
        </w:tabs>
        <w:spacing w:line="276" w:lineRule="auto"/>
        <w:jc w:val="right"/>
        <w:rPr>
          <w:rFonts w:eastAsia="Calibri"/>
          <w:lang w:eastAsia="en-US"/>
        </w:rPr>
      </w:pPr>
      <w:r w:rsidRPr="00404967">
        <w:rPr>
          <w:rFonts w:eastAsia="Calibri"/>
          <w:lang w:eastAsia="en-US"/>
        </w:rPr>
        <w:t>(160 слов)</w:t>
      </w:r>
    </w:p>
    <w:p w:rsidR="00404967" w:rsidRPr="00404967" w:rsidRDefault="00404967" w:rsidP="00404967">
      <w:pPr>
        <w:tabs>
          <w:tab w:val="left" w:pos="2490"/>
        </w:tabs>
        <w:spacing w:line="276" w:lineRule="auto"/>
        <w:jc w:val="right"/>
        <w:rPr>
          <w:rFonts w:eastAsia="Calibri"/>
          <w:lang w:eastAsia="en-US"/>
        </w:rPr>
      </w:pPr>
      <w:r w:rsidRPr="00404967">
        <w:rPr>
          <w:rFonts w:eastAsia="Calibri"/>
          <w:lang w:eastAsia="en-US"/>
        </w:rPr>
        <w:t>По Л. Толстому</w:t>
      </w:r>
    </w:p>
    <w:p w:rsidR="00404967" w:rsidRPr="00404967" w:rsidRDefault="00404967" w:rsidP="00404967">
      <w:pPr>
        <w:tabs>
          <w:tab w:val="left" w:pos="2490"/>
        </w:tabs>
        <w:spacing w:after="200" w:line="276" w:lineRule="auto"/>
        <w:rPr>
          <w:rFonts w:eastAsia="Calibri"/>
          <w:lang w:eastAsia="en-US"/>
        </w:rPr>
      </w:pPr>
      <w:proofErr w:type="gramStart"/>
      <w:r w:rsidRPr="00404967">
        <w:rPr>
          <w:rFonts w:eastAsia="Calibri"/>
          <w:lang w:eastAsia="en-US"/>
        </w:rPr>
        <w:t>Отлично  (</w:t>
      </w:r>
      <w:proofErr w:type="gramEnd"/>
      <w:r w:rsidRPr="00404967">
        <w:rPr>
          <w:rFonts w:eastAsia="Calibri"/>
          <w:lang w:eastAsia="en-US"/>
        </w:rPr>
        <w:t>5)                     Хорошо   (4)               Плохо  (3)</w:t>
      </w:r>
    </w:p>
    <w:p w:rsidR="00404967" w:rsidRPr="00404967" w:rsidRDefault="00404967" w:rsidP="00404967">
      <w:pPr>
        <w:tabs>
          <w:tab w:val="left" w:pos="2490"/>
        </w:tabs>
        <w:spacing w:after="200" w:line="276" w:lineRule="auto"/>
        <w:rPr>
          <w:rFonts w:eastAsia="Calibri"/>
          <w:lang w:eastAsia="en-US"/>
        </w:rPr>
      </w:pPr>
      <w:r w:rsidRPr="00404967">
        <w:rPr>
          <w:rFonts w:eastAsia="Calibri"/>
          <w:lang w:eastAsia="en-US"/>
        </w:rPr>
        <w:t>Больше 115 слов                95 – 115                   меньше 95</w:t>
      </w:r>
    </w:p>
    <w:p w:rsidR="00404967" w:rsidRPr="00404967" w:rsidRDefault="00404967" w:rsidP="00404967">
      <w:pPr>
        <w:tabs>
          <w:tab w:val="left" w:pos="2490"/>
        </w:tabs>
        <w:spacing w:after="200" w:line="276" w:lineRule="auto"/>
        <w:rPr>
          <w:rFonts w:eastAsia="Calibri"/>
          <w:lang w:eastAsia="en-US"/>
        </w:rPr>
      </w:pPr>
      <w:r w:rsidRPr="00404967">
        <w:rPr>
          <w:rFonts w:eastAsia="Calibri"/>
          <w:lang w:eastAsia="en-US"/>
        </w:rPr>
        <w:t>ВОПРОСЫ:</w:t>
      </w:r>
    </w:p>
    <w:p w:rsidR="00404967" w:rsidRPr="00404967" w:rsidRDefault="00404967" w:rsidP="00404967">
      <w:pPr>
        <w:numPr>
          <w:ilvl w:val="0"/>
          <w:numId w:val="8"/>
        </w:numPr>
        <w:tabs>
          <w:tab w:val="left" w:pos="2490"/>
        </w:tabs>
        <w:spacing w:after="200" w:line="276" w:lineRule="auto"/>
        <w:contextualSpacing/>
        <w:rPr>
          <w:rFonts w:eastAsia="Calibri"/>
          <w:lang w:eastAsia="en-US"/>
        </w:rPr>
      </w:pPr>
      <w:r w:rsidRPr="00404967">
        <w:rPr>
          <w:rFonts w:eastAsia="Calibri"/>
          <w:lang w:eastAsia="en-US"/>
        </w:rPr>
        <w:t>За что пообещал царь половину царства?</w:t>
      </w:r>
    </w:p>
    <w:p w:rsidR="00404967" w:rsidRPr="00404967" w:rsidRDefault="00404967" w:rsidP="00404967">
      <w:pPr>
        <w:numPr>
          <w:ilvl w:val="0"/>
          <w:numId w:val="8"/>
        </w:numPr>
        <w:tabs>
          <w:tab w:val="left" w:pos="2490"/>
        </w:tabs>
        <w:spacing w:after="200" w:line="276" w:lineRule="auto"/>
        <w:contextualSpacing/>
        <w:rPr>
          <w:rFonts w:eastAsia="Calibri"/>
          <w:lang w:eastAsia="en-US"/>
        </w:rPr>
      </w:pPr>
      <w:r w:rsidRPr="00404967">
        <w:rPr>
          <w:rFonts w:eastAsia="Calibri"/>
          <w:lang w:eastAsia="en-US"/>
        </w:rPr>
        <w:t>Какой совет дал один из мудрецов?</w:t>
      </w:r>
    </w:p>
    <w:p w:rsidR="00404967" w:rsidRPr="00404967" w:rsidRDefault="00404967" w:rsidP="00404967">
      <w:pPr>
        <w:numPr>
          <w:ilvl w:val="0"/>
          <w:numId w:val="8"/>
        </w:numPr>
        <w:tabs>
          <w:tab w:val="left" w:pos="2490"/>
        </w:tabs>
        <w:spacing w:after="200" w:line="276" w:lineRule="auto"/>
        <w:contextualSpacing/>
        <w:rPr>
          <w:rFonts w:eastAsia="Calibri"/>
          <w:lang w:eastAsia="en-US"/>
        </w:rPr>
      </w:pPr>
      <w:r w:rsidRPr="00404967">
        <w:rPr>
          <w:rFonts w:eastAsia="Calibri"/>
          <w:lang w:eastAsia="en-US"/>
        </w:rPr>
        <w:t>Почему послы не могли найти счастливого человека?</w:t>
      </w:r>
    </w:p>
    <w:p w:rsidR="00404967" w:rsidRPr="00404967" w:rsidRDefault="00404967" w:rsidP="00404967">
      <w:pPr>
        <w:numPr>
          <w:ilvl w:val="0"/>
          <w:numId w:val="8"/>
        </w:numPr>
        <w:tabs>
          <w:tab w:val="left" w:pos="2490"/>
        </w:tabs>
        <w:spacing w:after="200" w:line="276" w:lineRule="auto"/>
        <w:contextualSpacing/>
        <w:rPr>
          <w:rFonts w:eastAsia="Calibri"/>
          <w:lang w:eastAsia="en-US"/>
        </w:rPr>
      </w:pPr>
      <w:r w:rsidRPr="00404967">
        <w:rPr>
          <w:rFonts w:eastAsia="Calibri"/>
          <w:lang w:eastAsia="en-US"/>
        </w:rPr>
        <w:t>Кто нашёл счастливого человека?</w:t>
      </w:r>
    </w:p>
    <w:p w:rsidR="00404967" w:rsidRPr="00404967" w:rsidRDefault="00404967" w:rsidP="00404967">
      <w:pPr>
        <w:numPr>
          <w:ilvl w:val="0"/>
          <w:numId w:val="8"/>
        </w:numPr>
        <w:tabs>
          <w:tab w:val="left" w:pos="2490"/>
        </w:tabs>
        <w:spacing w:after="200" w:line="276" w:lineRule="auto"/>
        <w:contextualSpacing/>
        <w:rPr>
          <w:rFonts w:eastAsia="Calibri"/>
          <w:lang w:eastAsia="en-US"/>
        </w:rPr>
      </w:pPr>
      <w:r w:rsidRPr="00404967">
        <w:rPr>
          <w:rFonts w:eastAsia="Calibri"/>
          <w:lang w:eastAsia="en-US"/>
        </w:rPr>
        <w:t>Помог ли он царю излечиться от болезни?</w:t>
      </w:r>
    </w:p>
    <w:p w:rsidR="00404967" w:rsidRPr="00404967" w:rsidRDefault="00404967" w:rsidP="00404967">
      <w:pPr>
        <w:tabs>
          <w:tab w:val="left" w:pos="2490"/>
        </w:tabs>
        <w:spacing w:line="276" w:lineRule="auto"/>
        <w:ind w:left="1080"/>
        <w:contextualSpacing/>
        <w:rPr>
          <w:rFonts w:eastAsia="Calibri"/>
          <w:lang w:eastAsia="en-US"/>
        </w:rPr>
      </w:pPr>
    </w:p>
    <w:p w:rsidR="00404967" w:rsidRPr="00404967" w:rsidRDefault="00404967" w:rsidP="00404967">
      <w:pPr>
        <w:tabs>
          <w:tab w:val="left" w:pos="2490"/>
        </w:tabs>
        <w:spacing w:after="200" w:line="276" w:lineRule="auto"/>
        <w:ind w:left="1080"/>
        <w:contextualSpacing/>
        <w:rPr>
          <w:rFonts w:eastAsia="Calibri"/>
          <w:b/>
          <w:lang w:eastAsia="en-US"/>
        </w:rPr>
      </w:pPr>
      <w:r w:rsidRPr="00404967">
        <w:rPr>
          <w:rFonts w:eastAsia="Calibri"/>
          <w:b/>
          <w:lang w:eastAsia="en-US"/>
        </w:rPr>
        <w:t>Вариант 3</w:t>
      </w:r>
    </w:p>
    <w:p w:rsidR="00404967" w:rsidRPr="00404967" w:rsidRDefault="00404967" w:rsidP="00404967">
      <w:pPr>
        <w:tabs>
          <w:tab w:val="left" w:pos="2490"/>
        </w:tabs>
        <w:spacing w:after="200" w:line="276" w:lineRule="auto"/>
        <w:ind w:left="1080"/>
        <w:contextualSpacing/>
        <w:jc w:val="center"/>
        <w:rPr>
          <w:rFonts w:eastAsia="Calibri"/>
          <w:lang w:eastAsia="en-US"/>
        </w:rPr>
      </w:pPr>
      <w:r w:rsidRPr="00404967">
        <w:rPr>
          <w:rFonts w:eastAsia="Calibri"/>
          <w:lang w:eastAsia="en-US"/>
        </w:rPr>
        <w:t>Пожарные собаки.</w:t>
      </w:r>
    </w:p>
    <w:p w:rsidR="00404967" w:rsidRPr="00404967" w:rsidRDefault="00404967" w:rsidP="00404967">
      <w:pPr>
        <w:tabs>
          <w:tab w:val="left" w:pos="2490"/>
        </w:tabs>
        <w:spacing w:after="200" w:line="276" w:lineRule="auto"/>
        <w:ind w:left="1080"/>
        <w:contextualSpacing/>
        <w:jc w:val="center"/>
        <w:rPr>
          <w:rFonts w:eastAsia="Calibri"/>
          <w:lang w:eastAsia="en-US"/>
        </w:rPr>
      </w:pPr>
    </w:p>
    <w:p w:rsidR="00404967" w:rsidRPr="00404967" w:rsidRDefault="00404967" w:rsidP="00404967">
      <w:pPr>
        <w:tabs>
          <w:tab w:val="left" w:pos="2490"/>
        </w:tabs>
        <w:spacing w:after="200" w:line="276" w:lineRule="auto"/>
        <w:ind w:firstLine="680"/>
        <w:jc w:val="both"/>
        <w:rPr>
          <w:rFonts w:eastAsia="Calibri"/>
          <w:lang w:eastAsia="en-US"/>
        </w:rPr>
      </w:pPr>
      <w:r w:rsidRPr="00404967">
        <w:rPr>
          <w:rFonts w:eastAsia="Calibri"/>
          <w:lang w:eastAsia="en-US"/>
        </w:rPr>
        <w:t xml:space="preserve">     Бывает часто, что в городах на пожарах остаются дети в домах и их нельзя вытащить, потому что они от испуга прячутся и молчат. А от дыма нельзя их рассмотреть. Для этого в Лондоне приучены собаки. Они с помощью удивительного чутья отыскивают детей. Одна такая собака в Лондоне спасла двенадцать детей. Её звали Боб. Один раз загорелся дом. И когда пожарные приехали к дому, к ним выбежала женщина. Она плакала и говорила, что в доме осталась двухлетняя девочка. Пожарные послали Боба. Боб побежал по лестнице и скрылся в дыму. Через пять минут он выбежал из дома и в зубах за рубашку нёс девочку. Мать бросилась к дочери и плакала от радости, что дочь была жива. Пожарные ласкали собаку и осматривали её – не обгорела ли она. Но Боб рвался опять в дом. Пожарные подумали, что в доме ещё есть что-нибудь живое, и пустили его. Собака побежала в дом и скоро выбежала с чем-то в зубах. Когда люди рассмотрели, что она несла, то расхохотались: она несла большую куклу. </w:t>
      </w:r>
    </w:p>
    <w:p w:rsidR="00404967" w:rsidRPr="00404967" w:rsidRDefault="00404967" w:rsidP="00404967">
      <w:pPr>
        <w:tabs>
          <w:tab w:val="left" w:pos="2490"/>
        </w:tabs>
        <w:spacing w:after="200" w:line="276" w:lineRule="auto"/>
        <w:jc w:val="right"/>
        <w:rPr>
          <w:rFonts w:eastAsia="Calibri"/>
          <w:lang w:eastAsia="en-US"/>
        </w:rPr>
      </w:pPr>
      <w:r w:rsidRPr="00404967">
        <w:rPr>
          <w:rFonts w:eastAsia="Calibri"/>
          <w:lang w:eastAsia="en-US"/>
        </w:rPr>
        <w:t xml:space="preserve">(170 слов) </w:t>
      </w:r>
    </w:p>
    <w:p w:rsidR="00404967" w:rsidRPr="00404967" w:rsidRDefault="00404967" w:rsidP="00404967">
      <w:pPr>
        <w:tabs>
          <w:tab w:val="left" w:pos="2490"/>
        </w:tabs>
        <w:spacing w:after="200" w:line="276" w:lineRule="auto"/>
        <w:jc w:val="right"/>
        <w:rPr>
          <w:rFonts w:eastAsia="Calibri"/>
          <w:lang w:eastAsia="en-US"/>
        </w:rPr>
      </w:pPr>
      <w:r w:rsidRPr="00404967">
        <w:rPr>
          <w:rFonts w:eastAsia="Calibri"/>
          <w:lang w:eastAsia="en-US"/>
        </w:rPr>
        <w:t>По Л. Толстому</w:t>
      </w:r>
    </w:p>
    <w:p w:rsidR="00404967" w:rsidRPr="00404967" w:rsidRDefault="00404967" w:rsidP="00404967">
      <w:pPr>
        <w:tabs>
          <w:tab w:val="left" w:pos="2490"/>
        </w:tabs>
        <w:spacing w:after="200" w:line="276" w:lineRule="auto"/>
        <w:rPr>
          <w:rFonts w:eastAsia="Calibri"/>
          <w:lang w:eastAsia="en-US"/>
        </w:rPr>
      </w:pPr>
      <w:proofErr w:type="gramStart"/>
      <w:r w:rsidRPr="00404967">
        <w:rPr>
          <w:rFonts w:eastAsia="Calibri"/>
          <w:lang w:eastAsia="en-US"/>
        </w:rPr>
        <w:t>Отлично  (</w:t>
      </w:r>
      <w:proofErr w:type="gramEnd"/>
      <w:r w:rsidRPr="00404967">
        <w:rPr>
          <w:rFonts w:eastAsia="Calibri"/>
          <w:lang w:eastAsia="en-US"/>
        </w:rPr>
        <w:t>5)                     Хорошо   (4)               Плохо  (3)</w:t>
      </w:r>
    </w:p>
    <w:p w:rsidR="00404967" w:rsidRPr="00404967" w:rsidRDefault="00404967" w:rsidP="00404967">
      <w:pPr>
        <w:tabs>
          <w:tab w:val="left" w:pos="2490"/>
        </w:tabs>
        <w:spacing w:after="200" w:line="276" w:lineRule="auto"/>
        <w:rPr>
          <w:rFonts w:eastAsia="Calibri"/>
          <w:lang w:eastAsia="en-US"/>
        </w:rPr>
      </w:pPr>
      <w:r w:rsidRPr="00404967">
        <w:rPr>
          <w:rFonts w:eastAsia="Calibri"/>
          <w:lang w:eastAsia="en-US"/>
        </w:rPr>
        <w:t>Больше 115 слов                95 – 115                   меньше 95</w:t>
      </w:r>
    </w:p>
    <w:p w:rsidR="00404967" w:rsidRPr="00404967" w:rsidRDefault="00404967" w:rsidP="00404967">
      <w:pPr>
        <w:tabs>
          <w:tab w:val="left" w:pos="2490"/>
        </w:tabs>
        <w:spacing w:after="200" w:line="276" w:lineRule="auto"/>
        <w:rPr>
          <w:rFonts w:eastAsia="Calibri"/>
          <w:lang w:eastAsia="en-US"/>
        </w:rPr>
      </w:pPr>
    </w:p>
    <w:p w:rsidR="00404967" w:rsidRPr="00404967" w:rsidRDefault="00404967" w:rsidP="00404967">
      <w:pPr>
        <w:tabs>
          <w:tab w:val="left" w:pos="2490"/>
        </w:tabs>
        <w:spacing w:after="200" w:line="276" w:lineRule="auto"/>
        <w:rPr>
          <w:rFonts w:eastAsia="Calibri"/>
          <w:lang w:eastAsia="en-US"/>
        </w:rPr>
      </w:pPr>
      <w:r w:rsidRPr="00404967">
        <w:rPr>
          <w:rFonts w:eastAsia="Calibri"/>
          <w:lang w:eastAsia="en-US"/>
        </w:rPr>
        <w:t>ВОПРОСЫ:</w:t>
      </w:r>
    </w:p>
    <w:p w:rsidR="00404967" w:rsidRPr="00404967" w:rsidRDefault="00404967" w:rsidP="00404967">
      <w:pPr>
        <w:numPr>
          <w:ilvl w:val="0"/>
          <w:numId w:val="9"/>
        </w:numPr>
        <w:tabs>
          <w:tab w:val="left" w:pos="2490"/>
        </w:tabs>
        <w:spacing w:after="200" w:line="276" w:lineRule="auto"/>
        <w:contextualSpacing/>
        <w:rPr>
          <w:rFonts w:eastAsia="Calibri"/>
          <w:lang w:eastAsia="en-US"/>
        </w:rPr>
      </w:pPr>
      <w:r w:rsidRPr="00404967">
        <w:rPr>
          <w:rFonts w:eastAsia="Calibri"/>
          <w:lang w:eastAsia="en-US"/>
        </w:rPr>
        <w:t>Почему нельзя порой спасти детей во время пожара?</w:t>
      </w:r>
    </w:p>
    <w:p w:rsidR="00404967" w:rsidRPr="00404967" w:rsidRDefault="00404967" w:rsidP="00404967">
      <w:pPr>
        <w:numPr>
          <w:ilvl w:val="0"/>
          <w:numId w:val="9"/>
        </w:numPr>
        <w:tabs>
          <w:tab w:val="left" w:pos="2490"/>
        </w:tabs>
        <w:spacing w:after="200" w:line="276" w:lineRule="auto"/>
        <w:contextualSpacing/>
        <w:rPr>
          <w:rFonts w:eastAsia="Calibri"/>
          <w:lang w:eastAsia="en-US"/>
        </w:rPr>
      </w:pPr>
      <w:r w:rsidRPr="00404967">
        <w:rPr>
          <w:rFonts w:eastAsia="Calibri"/>
          <w:lang w:eastAsia="en-US"/>
        </w:rPr>
        <w:t>Кто помогает пожарным в Лондоне?</w:t>
      </w:r>
    </w:p>
    <w:p w:rsidR="00404967" w:rsidRPr="00404967" w:rsidRDefault="00404967" w:rsidP="00404967">
      <w:pPr>
        <w:numPr>
          <w:ilvl w:val="0"/>
          <w:numId w:val="9"/>
        </w:numPr>
        <w:tabs>
          <w:tab w:val="left" w:pos="2490"/>
        </w:tabs>
        <w:spacing w:after="200" w:line="276" w:lineRule="auto"/>
        <w:contextualSpacing/>
        <w:rPr>
          <w:rFonts w:eastAsia="Calibri"/>
          <w:lang w:eastAsia="en-US"/>
        </w:rPr>
      </w:pPr>
      <w:r w:rsidRPr="00404967">
        <w:rPr>
          <w:rFonts w:eastAsia="Calibri"/>
          <w:lang w:eastAsia="en-US"/>
        </w:rPr>
        <w:t>Сколько детей спасла собака Боб?</w:t>
      </w:r>
    </w:p>
    <w:p w:rsidR="00404967" w:rsidRPr="00404967" w:rsidRDefault="00404967" w:rsidP="00404967">
      <w:pPr>
        <w:numPr>
          <w:ilvl w:val="0"/>
          <w:numId w:val="9"/>
        </w:numPr>
        <w:tabs>
          <w:tab w:val="left" w:pos="2490"/>
        </w:tabs>
        <w:spacing w:after="200" w:line="276" w:lineRule="auto"/>
        <w:contextualSpacing/>
        <w:rPr>
          <w:rFonts w:eastAsia="Calibri"/>
          <w:lang w:eastAsia="en-US"/>
        </w:rPr>
      </w:pPr>
      <w:r w:rsidRPr="00404967">
        <w:rPr>
          <w:rFonts w:eastAsia="Calibri"/>
          <w:lang w:eastAsia="en-US"/>
        </w:rPr>
        <w:t>Кого в этот раз спасла собака?</w:t>
      </w:r>
    </w:p>
    <w:p w:rsidR="00404967" w:rsidRPr="00404967" w:rsidRDefault="00404967" w:rsidP="00404967">
      <w:pPr>
        <w:numPr>
          <w:ilvl w:val="0"/>
          <w:numId w:val="9"/>
        </w:numPr>
        <w:tabs>
          <w:tab w:val="left" w:pos="2490"/>
        </w:tabs>
        <w:spacing w:after="200" w:line="276" w:lineRule="auto"/>
        <w:contextualSpacing/>
        <w:rPr>
          <w:rFonts w:eastAsia="Calibri"/>
          <w:lang w:eastAsia="en-US"/>
        </w:rPr>
      </w:pPr>
      <w:r w:rsidRPr="00404967">
        <w:rPr>
          <w:rFonts w:eastAsia="Calibri"/>
          <w:lang w:eastAsia="en-US"/>
        </w:rPr>
        <w:t>Что вынесла собака во второй раз?</w:t>
      </w:r>
    </w:p>
    <w:p w:rsidR="00404967" w:rsidRPr="00404967" w:rsidRDefault="00404967" w:rsidP="00404967">
      <w:pPr>
        <w:tabs>
          <w:tab w:val="left" w:pos="2490"/>
        </w:tabs>
        <w:spacing w:line="276" w:lineRule="auto"/>
        <w:ind w:left="1800"/>
        <w:contextualSpacing/>
        <w:rPr>
          <w:rFonts w:eastAsia="Calibri"/>
          <w:lang w:eastAsia="en-US"/>
        </w:rPr>
      </w:pPr>
    </w:p>
    <w:p w:rsidR="00404967" w:rsidRPr="00404967" w:rsidRDefault="00404967" w:rsidP="00B9612C">
      <w:pPr>
        <w:rPr>
          <w:bCs/>
        </w:rPr>
      </w:pPr>
    </w:p>
    <w:p w:rsidR="00B9612C" w:rsidRDefault="00B9612C" w:rsidP="00B9612C">
      <w:pPr>
        <w:rPr>
          <w:b/>
          <w:bCs/>
        </w:rPr>
      </w:pPr>
      <w:bookmarkStart w:id="0" w:name="_GoBack"/>
      <w:bookmarkEnd w:id="0"/>
    </w:p>
    <w:p w:rsidR="00B9612C" w:rsidRDefault="00B9612C" w:rsidP="00B9612C">
      <w:pPr>
        <w:rPr>
          <w:b/>
          <w:bCs/>
        </w:rPr>
      </w:pPr>
    </w:p>
    <w:p w:rsidR="00B9612C" w:rsidRDefault="00B9612C" w:rsidP="0034571C">
      <w:pPr>
        <w:jc w:val="center"/>
        <w:rPr>
          <w:b/>
          <w:bCs/>
        </w:rPr>
      </w:pPr>
      <w:proofErr w:type="gramStart"/>
      <w:r>
        <w:rPr>
          <w:b/>
          <w:bCs/>
        </w:rPr>
        <w:t>Итоговая  контрольная</w:t>
      </w:r>
      <w:proofErr w:type="gramEnd"/>
      <w:r>
        <w:rPr>
          <w:b/>
          <w:bCs/>
        </w:rPr>
        <w:t xml:space="preserve"> работа </w:t>
      </w:r>
      <w:r w:rsidR="0034571C">
        <w:rPr>
          <w:b/>
          <w:bCs/>
        </w:rPr>
        <w:t>по математике.  4 класс</w:t>
      </w:r>
    </w:p>
    <w:p w:rsidR="0034571C" w:rsidRDefault="0034571C" w:rsidP="0034571C">
      <w:pPr>
        <w:jc w:val="center"/>
        <w:rPr>
          <w:b/>
          <w:bCs/>
        </w:rPr>
      </w:pPr>
    </w:p>
    <w:p w:rsidR="0034571C" w:rsidRDefault="0034571C" w:rsidP="0034571C">
      <w:pPr>
        <w:jc w:val="center"/>
        <w:rPr>
          <w:b/>
          <w:bCs/>
        </w:rPr>
      </w:pPr>
      <w:r>
        <w:rPr>
          <w:b/>
          <w:bCs/>
        </w:rPr>
        <w:t>УМК «Школа России»</w:t>
      </w:r>
    </w:p>
    <w:p w:rsidR="00B9612C" w:rsidRDefault="00B9612C" w:rsidP="00B9612C">
      <w:pPr>
        <w:rPr>
          <w:b/>
          <w:bCs/>
        </w:rPr>
      </w:pPr>
      <w:r>
        <w:rPr>
          <w:b/>
          <w:bCs/>
        </w:rPr>
        <w:t xml:space="preserve"> </w:t>
      </w:r>
    </w:p>
    <w:p w:rsidR="00B9612C" w:rsidRDefault="00B9612C" w:rsidP="00B9612C">
      <w:pPr>
        <w:shd w:val="clear" w:color="auto" w:fill="FFFFFF"/>
        <w:spacing w:line="276" w:lineRule="auto"/>
        <w:jc w:val="center"/>
        <w:rPr>
          <w:b/>
        </w:rPr>
      </w:pPr>
      <w:r>
        <w:rPr>
          <w:b/>
        </w:rPr>
        <w:t>1 вариант</w:t>
      </w:r>
    </w:p>
    <w:p w:rsidR="00B9612C" w:rsidRDefault="00B9612C" w:rsidP="00B9612C">
      <w:pPr>
        <w:shd w:val="clear" w:color="auto" w:fill="FFFFFF"/>
        <w:spacing w:line="276" w:lineRule="auto"/>
        <w:jc w:val="both"/>
      </w:pPr>
      <w:r>
        <w:rPr>
          <w:b/>
        </w:rPr>
        <w:t>1</w:t>
      </w:r>
      <w:r>
        <w:t>.</w:t>
      </w:r>
      <w:r>
        <w:rPr>
          <w:b/>
        </w:rPr>
        <w:t>Реши задачу</w:t>
      </w:r>
    </w:p>
    <w:p w:rsidR="00B9612C" w:rsidRDefault="00B9612C" w:rsidP="00B9612C">
      <w:pPr>
        <w:shd w:val="clear" w:color="auto" w:fill="FFFFFF"/>
        <w:spacing w:line="276" w:lineRule="auto"/>
        <w:jc w:val="both"/>
      </w:pPr>
      <w:r>
        <w:t>В ателье сшили 320 пальто за 8 дней, причем каждый день шили одинаковое количество пальто. За сколько дней сошьют 220 платьев, если ежедневно будут шить на 4 платья больше, чем пальто?</w:t>
      </w:r>
    </w:p>
    <w:p w:rsidR="00B9612C" w:rsidRDefault="00B9612C" w:rsidP="00B9612C">
      <w:pPr>
        <w:shd w:val="clear" w:color="auto" w:fill="FFFFFF"/>
        <w:spacing w:line="276" w:lineRule="auto"/>
        <w:jc w:val="both"/>
      </w:pPr>
      <w:r>
        <w:rPr>
          <w:b/>
        </w:rPr>
        <w:t>2.Выполни вычисления.</w:t>
      </w:r>
    </w:p>
    <w:p w:rsidR="00B9612C" w:rsidRDefault="00B9612C" w:rsidP="00B9612C">
      <w:pPr>
        <w:shd w:val="clear" w:color="auto" w:fill="FFFFFF"/>
        <w:spacing w:line="276" w:lineRule="auto"/>
        <w:jc w:val="both"/>
      </w:pPr>
      <w:r>
        <w:t>67 549 + 32541 – 72329 • 12                </w:t>
      </w:r>
      <w:r>
        <w:tab/>
        <w:t>29км 089м + 78км 984м</w:t>
      </w:r>
    </w:p>
    <w:p w:rsidR="00B9612C" w:rsidRDefault="00B9612C" w:rsidP="00B9612C">
      <w:pPr>
        <w:shd w:val="clear" w:color="auto" w:fill="FFFFFF"/>
        <w:spacing w:line="276" w:lineRule="auto"/>
        <w:jc w:val="both"/>
      </w:pPr>
      <w:r>
        <w:t>(202 200-48 034) :38 • 20                        9ц 67кг - 3ц 90кг</w:t>
      </w:r>
    </w:p>
    <w:p w:rsidR="00B9612C" w:rsidRDefault="00B9612C" w:rsidP="00B9612C">
      <w:pPr>
        <w:shd w:val="clear" w:color="auto" w:fill="FFFFFF"/>
        <w:spacing w:line="276" w:lineRule="auto"/>
        <w:jc w:val="both"/>
      </w:pPr>
      <w:r>
        <w:rPr>
          <w:b/>
        </w:rPr>
        <w:t>3</w:t>
      </w:r>
      <w:r>
        <w:t>.</w:t>
      </w:r>
      <w:r>
        <w:rPr>
          <w:b/>
        </w:rPr>
        <w:t>Сравни и поставь знак &lt;,&gt; или =.</w:t>
      </w:r>
    </w:p>
    <w:p w:rsidR="00B9612C" w:rsidRDefault="00B9612C" w:rsidP="00B9612C">
      <w:pPr>
        <w:shd w:val="clear" w:color="auto" w:fill="FFFFFF"/>
        <w:spacing w:line="276" w:lineRule="auto"/>
        <w:jc w:val="both"/>
        <w:rPr>
          <w:vertAlign w:val="superscript"/>
        </w:rPr>
      </w:pPr>
      <w:r>
        <w:t>3т…300ц        2сут…100ч        4м</w:t>
      </w:r>
      <w:r>
        <w:rPr>
          <w:vertAlign w:val="superscript"/>
        </w:rPr>
        <w:t>2</w:t>
      </w:r>
      <w:r>
        <w:t>…40дм</w:t>
      </w:r>
      <w:r>
        <w:rPr>
          <w:vertAlign w:val="superscript"/>
        </w:rPr>
        <w:t>2</w:t>
      </w:r>
    </w:p>
    <w:p w:rsidR="00B9612C" w:rsidRDefault="00B9612C" w:rsidP="00B9612C">
      <w:pPr>
        <w:shd w:val="clear" w:color="auto" w:fill="FFFFFF"/>
        <w:spacing w:line="276" w:lineRule="auto"/>
        <w:jc w:val="both"/>
      </w:pPr>
      <w:r>
        <w:rPr>
          <w:b/>
        </w:rPr>
        <w:t>4</w:t>
      </w:r>
      <w:r>
        <w:t>.</w:t>
      </w:r>
      <w:r>
        <w:rPr>
          <w:b/>
        </w:rPr>
        <w:t>Выпиши уравнения, которые решаются вычитанием. Реши одно из них.</w:t>
      </w:r>
    </w:p>
    <w:p w:rsidR="00B9612C" w:rsidRDefault="00B9612C" w:rsidP="00B9612C">
      <w:pPr>
        <w:shd w:val="clear" w:color="auto" w:fill="FFFFFF"/>
        <w:spacing w:line="276" w:lineRule="auto"/>
        <w:jc w:val="both"/>
      </w:pPr>
      <w:r>
        <w:t>430-х=720                640+х=900</w:t>
      </w:r>
    </w:p>
    <w:p w:rsidR="00B9612C" w:rsidRDefault="00B9612C" w:rsidP="00B9612C">
      <w:pPr>
        <w:shd w:val="clear" w:color="auto" w:fill="FFFFFF"/>
        <w:spacing w:line="276" w:lineRule="auto"/>
        <w:jc w:val="both"/>
      </w:pPr>
      <w:r>
        <w:t>у+380=720                у-760=520</w:t>
      </w:r>
    </w:p>
    <w:p w:rsidR="00B9612C" w:rsidRDefault="00B9612C" w:rsidP="00B9612C">
      <w:pPr>
        <w:shd w:val="clear" w:color="auto" w:fill="FFFFFF"/>
        <w:spacing w:line="276" w:lineRule="auto"/>
        <w:jc w:val="both"/>
      </w:pPr>
      <w:r>
        <w:rPr>
          <w:b/>
        </w:rPr>
        <w:t>5.</w:t>
      </w:r>
      <w:r>
        <w:t>Длина прямоугольника равна 3дм, а ширина на 2см меньше. Найди площадь и периметр.        </w:t>
      </w:r>
    </w:p>
    <w:p w:rsidR="00B9612C" w:rsidRDefault="00B9612C" w:rsidP="00B9612C">
      <w:pPr>
        <w:shd w:val="clear" w:color="auto" w:fill="FFFFFF"/>
        <w:spacing w:line="276" w:lineRule="auto"/>
        <w:jc w:val="both"/>
      </w:pPr>
    </w:p>
    <w:p w:rsidR="00B9612C" w:rsidRDefault="00B9612C" w:rsidP="00B9612C">
      <w:pPr>
        <w:shd w:val="clear" w:color="auto" w:fill="FFFFFF"/>
        <w:spacing w:line="276" w:lineRule="auto"/>
        <w:jc w:val="both"/>
        <w:rPr>
          <w:b/>
        </w:rPr>
      </w:pPr>
      <w:r>
        <w:t xml:space="preserve">                                        </w:t>
      </w:r>
      <w:r>
        <w:rPr>
          <w:b/>
        </w:rPr>
        <w:t>2 вариант</w:t>
      </w:r>
    </w:p>
    <w:p w:rsidR="00B9612C" w:rsidRDefault="00B9612C" w:rsidP="00B9612C">
      <w:pPr>
        <w:shd w:val="clear" w:color="auto" w:fill="FFFFFF"/>
        <w:spacing w:line="276" w:lineRule="auto"/>
        <w:jc w:val="both"/>
      </w:pPr>
      <w:r>
        <w:rPr>
          <w:b/>
        </w:rPr>
        <w:t>1</w:t>
      </w:r>
      <w:r>
        <w:t>.</w:t>
      </w:r>
      <w:r>
        <w:rPr>
          <w:b/>
        </w:rPr>
        <w:t>Реши задачу</w:t>
      </w:r>
    </w:p>
    <w:p w:rsidR="00B9612C" w:rsidRDefault="00B9612C" w:rsidP="00B9612C">
      <w:pPr>
        <w:shd w:val="clear" w:color="auto" w:fill="FFFFFF"/>
        <w:spacing w:line="276" w:lineRule="auto"/>
        <w:jc w:val="both"/>
      </w:pPr>
      <w:r>
        <w:t>В кондитерском цехе приготовили 540 кексов за 9 дней, причем каждый день делали одинаковое количество кексов. За сколько дней сделают 270 эклеров, если ежедневно будут готовить на 6 эклеров меньше, чем кексов?</w:t>
      </w:r>
    </w:p>
    <w:p w:rsidR="00B9612C" w:rsidRDefault="00B9612C" w:rsidP="00B9612C">
      <w:pPr>
        <w:shd w:val="clear" w:color="auto" w:fill="FFFFFF"/>
        <w:spacing w:line="276" w:lineRule="auto"/>
        <w:jc w:val="both"/>
        <w:rPr>
          <w:b/>
        </w:rPr>
      </w:pPr>
      <w:r>
        <w:rPr>
          <w:b/>
        </w:rPr>
        <w:t>2. Выполни вычисления.</w:t>
      </w:r>
    </w:p>
    <w:p w:rsidR="00B9612C" w:rsidRDefault="00B9612C" w:rsidP="00B9612C">
      <w:pPr>
        <w:shd w:val="clear" w:color="auto" w:fill="FFFFFF"/>
        <w:spacing w:line="276" w:lineRule="auto"/>
        <w:jc w:val="both"/>
      </w:pPr>
      <w:r>
        <w:t>330 030 - 8 457 • 17 + 54 939          84кг 709г + 18кг 285г</w:t>
      </w:r>
    </w:p>
    <w:p w:rsidR="00B9612C" w:rsidRDefault="00B9612C" w:rsidP="00B9612C">
      <w:pPr>
        <w:shd w:val="clear" w:color="auto" w:fill="FFFFFF"/>
        <w:spacing w:line="276" w:lineRule="auto"/>
        <w:jc w:val="both"/>
      </w:pPr>
      <w:r>
        <w:t>40 • (600700-70 372</w:t>
      </w:r>
      <w:proofErr w:type="gramStart"/>
      <w:r>
        <w:t>) :</w:t>
      </w:r>
      <w:proofErr w:type="gramEnd"/>
      <w:r>
        <w:t xml:space="preserve"> 57                8дм 54см - 5дм 60см</w:t>
      </w:r>
    </w:p>
    <w:p w:rsidR="00B9612C" w:rsidRDefault="00B9612C" w:rsidP="00B9612C">
      <w:pPr>
        <w:shd w:val="clear" w:color="auto" w:fill="FFFFFF"/>
        <w:spacing w:line="276" w:lineRule="auto"/>
        <w:jc w:val="both"/>
      </w:pPr>
      <w:r>
        <w:rPr>
          <w:b/>
        </w:rPr>
        <w:t>3</w:t>
      </w:r>
      <w:r>
        <w:t>.</w:t>
      </w:r>
      <w:r>
        <w:rPr>
          <w:b/>
        </w:rPr>
        <w:t>Сравни и поставь знак &lt;,&gt; или =.</w:t>
      </w:r>
    </w:p>
    <w:p w:rsidR="00B9612C" w:rsidRDefault="00B9612C" w:rsidP="00B9612C">
      <w:pPr>
        <w:shd w:val="clear" w:color="auto" w:fill="FFFFFF"/>
        <w:spacing w:line="276" w:lineRule="auto"/>
        <w:jc w:val="both"/>
        <w:rPr>
          <w:vertAlign w:val="superscript"/>
        </w:rPr>
      </w:pPr>
      <w:r>
        <w:t>7т…700ц                4сут…200ч                9м</w:t>
      </w:r>
      <w:r>
        <w:rPr>
          <w:vertAlign w:val="superscript"/>
        </w:rPr>
        <w:t>2</w:t>
      </w:r>
      <w:r>
        <w:t>…90дм</w:t>
      </w:r>
      <w:r>
        <w:rPr>
          <w:vertAlign w:val="superscript"/>
        </w:rPr>
        <w:t>2</w:t>
      </w:r>
    </w:p>
    <w:p w:rsidR="00B9612C" w:rsidRDefault="00B9612C" w:rsidP="00B9612C">
      <w:pPr>
        <w:shd w:val="clear" w:color="auto" w:fill="FFFFFF"/>
        <w:spacing w:line="276" w:lineRule="auto"/>
        <w:jc w:val="both"/>
        <w:rPr>
          <w:b/>
        </w:rPr>
      </w:pPr>
      <w:r>
        <w:rPr>
          <w:b/>
        </w:rPr>
        <w:t>4.Выпиши уравнения, которые решаются делением. Реши</w:t>
      </w:r>
    </w:p>
    <w:p w:rsidR="00B9612C" w:rsidRDefault="00B9612C" w:rsidP="00B9612C">
      <w:pPr>
        <w:shd w:val="clear" w:color="auto" w:fill="FFFFFF"/>
        <w:spacing w:line="276" w:lineRule="auto"/>
        <w:jc w:val="both"/>
        <w:rPr>
          <w:b/>
        </w:rPr>
      </w:pPr>
      <w:r>
        <w:rPr>
          <w:b/>
        </w:rPr>
        <w:t>одно из них.</w:t>
      </w:r>
    </w:p>
    <w:p w:rsidR="00B9612C" w:rsidRDefault="00B9612C" w:rsidP="00B9612C">
      <w:pPr>
        <w:shd w:val="clear" w:color="auto" w:fill="FFFFFF"/>
        <w:spacing w:line="276" w:lineRule="auto"/>
        <w:jc w:val="both"/>
      </w:pPr>
      <w:r>
        <w:t>675:х=15                45*Х=540</w:t>
      </w:r>
    </w:p>
    <w:p w:rsidR="00B9612C" w:rsidRDefault="00B9612C" w:rsidP="00B9612C">
      <w:pPr>
        <w:shd w:val="clear" w:color="auto" w:fill="FFFFFF"/>
        <w:spacing w:line="276" w:lineRule="auto"/>
        <w:jc w:val="both"/>
      </w:pPr>
      <w:r>
        <w:t>У*25=350              У:60=20</w:t>
      </w:r>
    </w:p>
    <w:p w:rsidR="00B9612C" w:rsidRDefault="00B9612C" w:rsidP="00B9612C">
      <w:pPr>
        <w:shd w:val="clear" w:color="auto" w:fill="FFFFFF"/>
        <w:spacing w:line="276" w:lineRule="auto"/>
        <w:jc w:val="both"/>
      </w:pPr>
      <w:r>
        <w:rPr>
          <w:b/>
        </w:rPr>
        <w:t>5.</w:t>
      </w:r>
      <w:r>
        <w:t>Ширина прямоугольника равна 2дм, а длина на 3см больше. Найди площадь и периметр.    </w:t>
      </w:r>
    </w:p>
    <w:p w:rsidR="00B9612C" w:rsidRDefault="00B9612C" w:rsidP="00B9612C">
      <w:pPr>
        <w:shd w:val="clear" w:color="auto" w:fill="FFFFFF"/>
        <w:spacing w:line="276" w:lineRule="auto"/>
        <w:jc w:val="both"/>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B9612C" w:rsidP="00B9612C">
      <w:pPr>
        <w:shd w:val="clear" w:color="auto" w:fill="FFFFFF"/>
        <w:spacing w:line="276" w:lineRule="auto"/>
        <w:jc w:val="both"/>
        <w:rPr>
          <w:b/>
          <w:bCs/>
        </w:rPr>
      </w:pPr>
    </w:p>
    <w:p w:rsidR="00B9612C" w:rsidRDefault="0034571C" w:rsidP="0034571C">
      <w:pPr>
        <w:shd w:val="clear" w:color="auto" w:fill="FFFFFF"/>
        <w:spacing w:line="276" w:lineRule="auto"/>
        <w:jc w:val="center"/>
        <w:rPr>
          <w:b/>
          <w:bCs/>
        </w:rPr>
      </w:pPr>
      <w:r>
        <w:rPr>
          <w:b/>
          <w:bCs/>
        </w:rPr>
        <w:t>Итоговая контрольная</w:t>
      </w:r>
      <w:r w:rsidR="00B9612C">
        <w:rPr>
          <w:b/>
          <w:bCs/>
        </w:rPr>
        <w:t xml:space="preserve"> работа</w:t>
      </w:r>
      <w:r>
        <w:rPr>
          <w:b/>
          <w:bCs/>
        </w:rPr>
        <w:t xml:space="preserve"> (Тест)</w:t>
      </w:r>
      <w:r w:rsidR="00B9612C">
        <w:rPr>
          <w:b/>
          <w:bCs/>
        </w:rPr>
        <w:t xml:space="preserve"> по окружа</w:t>
      </w:r>
      <w:r>
        <w:rPr>
          <w:b/>
          <w:bCs/>
        </w:rPr>
        <w:t>ющему миру. 4 класс</w:t>
      </w:r>
    </w:p>
    <w:p w:rsidR="00B9612C" w:rsidRDefault="00B9612C" w:rsidP="0034571C">
      <w:pPr>
        <w:jc w:val="center"/>
        <w:rPr>
          <w:b/>
          <w:bCs/>
        </w:rPr>
      </w:pPr>
    </w:p>
    <w:p w:rsidR="0034571C" w:rsidRDefault="0034571C" w:rsidP="0034571C">
      <w:pPr>
        <w:jc w:val="center"/>
        <w:rPr>
          <w:b/>
          <w:bCs/>
        </w:rPr>
      </w:pPr>
      <w:r>
        <w:rPr>
          <w:b/>
          <w:bCs/>
        </w:rPr>
        <w:t>УМК «Школа России»</w:t>
      </w:r>
    </w:p>
    <w:p w:rsidR="0034571C" w:rsidRDefault="0034571C" w:rsidP="00B9612C">
      <w:pPr>
        <w:spacing w:line="360" w:lineRule="auto"/>
        <w:jc w:val="center"/>
      </w:pPr>
    </w:p>
    <w:p w:rsidR="00B9612C" w:rsidRDefault="00B9612C" w:rsidP="00B9612C">
      <w:pPr>
        <w:spacing w:line="360" w:lineRule="auto"/>
        <w:jc w:val="center"/>
      </w:pPr>
      <w:r>
        <w:t>Вариант 1</w:t>
      </w:r>
    </w:p>
    <w:p w:rsidR="00B9612C" w:rsidRDefault="00B9612C" w:rsidP="00B9612C">
      <w:pPr>
        <w:numPr>
          <w:ilvl w:val="0"/>
          <w:numId w:val="1"/>
        </w:numPr>
        <w:spacing w:after="200"/>
        <w:contextualSpacing/>
        <w:rPr>
          <w:b/>
        </w:rPr>
      </w:pPr>
      <w:r>
        <w:rPr>
          <w:b/>
        </w:rPr>
        <w:t>Как называется наука о небесных телах? Обведи нужную букву</w:t>
      </w:r>
    </w:p>
    <w:p w:rsidR="00B9612C" w:rsidRDefault="00B9612C" w:rsidP="00B9612C">
      <w:pPr>
        <w:ind w:left="720"/>
        <w:contextualSpacing/>
      </w:pPr>
      <w:r>
        <w:t>а) история</w:t>
      </w:r>
      <w:r>
        <w:tab/>
        <w:t>б) география</w:t>
      </w:r>
      <w:r>
        <w:tab/>
      </w:r>
      <w:r>
        <w:tab/>
        <w:t>в) экология</w:t>
      </w:r>
      <w:r>
        <w:tab/>
      </w:r>
      <w:r>
        <w:tab/>
        <w:t>г) астрономия</w:t>
      </w:r>
    </w:p>
    <w:p w:rsidR="00B9612C" w:rsidRDefault="00B9612C" w:rsidP="00B9612C">
      <w:pPr>
        <w:numPr>
          <w:ilvl w:val="0"/>
          <w:numId w:val="1"/>
        </w:numPr>
        <w:spacing w:after="200"/>
        <w:contextualSpacing/>
        <w:rPr>
          <w:b/>
        </w:rPr>
      </w:pPr>
      <w:r>
        <w:rPr>
          <w:b/>
        </w:rPr>
        <w:t>Какое свойство воздуха позволяет нам видеть вокруг нас все окружающее?</w:t>
      </w:r>
    </w:p>
    <w:p w:rsidR="00B9612C" w:rsidRDefault="00B9612C" w:rsidP="00B9612C">
      <w:pPr>
        <w:ind w:left="720"/>
        <w:contextualSpacing/>
      </w:pPr>
      <w:r>
        <w:t>а) отсутствие запаха</w:t>
      </w:r>
      <w:r>
        <w:tab/>
      </w:r>
      <w:r>
        <w:tab/>
        <w:t>б) прозрачность</w:t>
      </w:r>
      <w:r>
        <w:tab/>
        <w:t>в) упругость</w:t>
      </w:r>
      <w:r>
        <w:tab/>
        <w:t xml:space="preserve">      г) бесцветность</w:t>
      </w:r>
    </w:p>
    <w:p w:rsidR="00B9612C" w:rsidRDefault="00B9612C" w:rsidP="00B9612C">
      <w:pPr>
        <w:numPr>
          <w:ilvl w:val="0"/>
          <w:numId w:val="1"/>
        </w:numPr>
        <w:spacing w:after="200"/>
        <w:contextualSpacing/>
        <w:rPr>
          <w:b/>
        </w:rPr>
      </w:pPr>
      <w:r>
        <w:rPr>
          <w:b/>
        </w:rPr>
        <w:t>Что должны делать люди для охраны водоемов?</w:t>
      </w:r>
    </w:p>
    <w:p w:rsidR="00B9612C" w:rsidRDefault="00B9612C" w:rsidP="00B9612C">
      <w:pPr>
        <w:ind w:left="720"/>
        <w:contextualSpacing/>
      </w:pPr>
      <w:r>
        <w:t>а) не купаться в реках и озерах</w:t>
      </w:r>
      <w:r>
        <w:tab/>
        <w:t>б) уничтожать обитателей водоемов</w:t>
      </w:r>
    </w:p>
    <w:p w:rsidR="00B9612C" w:rsidRDefault="00B9612C" w:rsidP="00B9612C">
      <w:pPr>
        <w:ind w:left="720"/>
        <w:contextualSpacing/>
      </w:pPr>
      <w:r>
        <w:t>в) поливать огороды водой из рек и озер</w:t>
      </w:r>
      <w:r>
        <w:tab/>
      </w:r>
      <w:r>
        <w:tab/>
        <w:t>г) расчищать берега водоемов от мусора</w:t>
      </w:r>
    </w:p>
    <w:p w:rsidR="00B9612C" w:rsidRDefault="00B9612C" w:rsidP="00B9612C">
      <w:pPr>
        <w:numPr>
          <w:ilvl w:val="0"/>
          <w:numId w:val="1"/>
        </w:numPr>
        <w:spacing w:after="200"/>
        <w:contextualSpacing/>
        <w:rPr>
          <w:b/>
        </w:rPr>
      </w:pPr>
      <w:r>
        <w:rPr>
          <w:b/>
        </w:rPr>
        <w:t>Какое растение не является луговым?</w:t>
      </w:r>
    </w:p>
    <w:p w:rsidR="00B9612C" w:rsidRDefault="00B9612C" w:rsidP="00B9612C">
      <w:pPr>
        <w:ind w:left="720"/>
        <w:contextualSpacing/>
      </w:pPr>
      <w:r>
        <w:t>а) тысячелистник</w:t>
      </w:r>
      <w:r>
        <w:tab/>
      </w:r>
      <w:r>
        <w:tab/>
        <w:t>б) мятлик</w:t>
      </w:r>
      <w:r>
        <w:tab/>
        <w:t>в) тимофеевка</w:t>
      </w:r>
      <w:r>
        <w:tab/>
        <w:t>г) тростник</w:t>
      </w:r>
    </w:p>
    <w:p w:rsidR="00B9612C" w:rsidRDefault="00B9612C" w:rsidP="00B9612C">
      <w:pPr>
        <w:numPr>
          <w:ilvl w:val="0"/>
          <w:numId w:val="1"/>
        </w:numPr>
        <w:spacing w:after="200"/>
        <w:contextualSpacing/>
        <w:rPr>
          <w:b/>
        </w:rPr>
      </w:pPr>
      <w:r>
        <w:rPr>
          <w:b/>
        </w:rPr>
        <w:t>Подчеркни лишнее слово в каждой строке:</w:t>
      </w:r>
    </w:p>
    <w:p w:rsidR="00B9612C" w:rsidRDefault="00B9612C" w:rsidP="00B9612C">
      <w:pPr>
        <w:ind w:left="720"/>
        <w:contextualSpacing/>
      </w:pPr>
      <w:r>
        <w:t>а) овес, просо, лук, пшеница</w:t>
      </w:r>
      <w:r>
        <w:tab/>
      </w:r>
      <w:r>
        <w:tab/>
      </w:r>
      <w:r>
        <w:tab/>
        <w:t>б</w:t>
      </w:r>
      <w:r>
        <w:rPr>
          <w:b/>
        </w:rPr>
        <w:t xml:space="preserve">) </w:t>
      </w:r>
      <w:r>
        <w:t>огурец,  кабачок, чеснок, вишня</w:t>
      </w:r>
    </w:p>
    <w:p w:rsidR="00B9612C" w:rsidRDefault="00B9612C" w:rsidP="00B9612C">
      <w:pPr>
        <w:ind w:left="720"/>
        <w:contextualSpacing/>
      </w:pPr>
      <w:r>
        <w:t>в) груша, абрикос, гречиха, смородина</w:t>
      </w:r>
      <w:r>
        <w:tab/>
      </w:r>
      <w:r>
        <w:tab/>
        <w:t>г) капуста, лилия, ирис, флоксы</w:t>
      </w:r>
    </w:p>
    <w:p w:rsidR="00B9612C" w:rsidRDefault="00B9612C" w:rsidP="00B9612C">
      <w:pPr>
        <w:numPr>
          <w:ilvl w:val="0"/>
          <w:numId w:val="1"/>
        </w:numPr>
        <w:spacing w:after="200"/>
        <w:contextualSpacing/>
        <w:rPr>
          <w:b/>
        </w:rPr>
      </w:pPr>
      <w:r>
        <w:rPr>
          <w:b/>
        </w:rPr>
        <w:t>Как ты поступишь, если увидишь в лесу незнакомое растение с красивыми ягодами?</w:t>
      </w:r>
    </w:p>
    <w:p w:rsidR="00B9612C" w:rsidRDefault="00B9612C" w:rsidP="00B9612C">
      <w:pPr>
        <w:ind w:left="720"/>
        <w:contextualSpacing/>
      </w:pPr>
      <w:r>
        <w:t>а) попробую на вкус, чтобы решить, можно их есть или нельзя;</w:t>
      </w:r>
    </w:p>
    <w:p w:rsidR="00B9612C" w:rsidRDefault="00B9612C" w:rsidP="00B9612C">
      <w:pPr>
        <w:ind w:left="720"/>
        <w:contextualSpacing/>
      </w:pPr>
      <w:r>
        <w:t>б) соберу ягоды, чтобы  угостить знакомых и друзей:</w:t>
      </w:r>
    </w:p>
    <w:p w:rsidR="00B9612C" w:rsidRDefault="00B9612C" w:rsidP="00B9612C">
      <w:pPr>
        <w:ind w:left="720"/>
        <w:contextualSpacing/>
      </w:pPr>
      <w:r>
        <w:t>в) сорву ягоды вместе с ветками и выброшу;</w:t>
      </w:r>
    </w:p>
    <w:p w:rsidR="00B9612C" w:rsidRDefault="00B9612C" w:rsidP="00B9612C">
      <w:pPr>
        <w:ind w:left="720"/>
        <w:contextualSpacing/>
      </w:pPr>
      <w:r>
        <w:t>г) пройду мимо, так как незнакомое растение, даже его часть, есть опасно.</w:t>
      </w:r>
    </w:p>
    <w:p w:rsidR="00B9612C" w:rsidRDefault="00B9612C" w:rsidP="00B9612C">
      <w:pPr>
        <w:numPr>
          <w:ilvl w:val="0"/>
          <w:numId w:val="1"/>
        </w:numPr>
        <w:spacing w:after="200"/>
        <w:contextualSpacing/>
        <w:rPr>
          <w:b/>
        </w:rPr>
      </w:pPr>
      <w:r>
        <w:rPr>
          <w:b/>
        </w:rPr>
        <w:t>Мой край расположен на материке:</w:t>
      </w:r>
    </w:p>
    <w:p w:rsidR="00B9612C" w:rsidRDefault="00B9612C" w:rsidP="00B9612C">
      <w:pPr>
        <w:ind w:left="720"/>
        <w:contextualSpacing/>
      </w:pPr>
      <w:r>
        <w:t>а) Африка;</w:t>
      </w:r>
      <w:r>
        <w:tab/>
      </w:r>
      <w:r>
        <w:tab/>
        <w:t>б) Австралия;</w:t>
      </w:r>
      <w:r>
        <w:tab/>
      </w:r>
      <w:r>
        <w:tab/>
        <w:t>в) Евразия;</w:t>
      </w:r>
      <w:r>
        <w:tab/>
        <w:t>г) Северная Америка.</w:t>
      </w:r>
    </w:p>
    <w:p w:rsidR="00B9612C" w:rsidRDefault="00B9612C" w:rsidP="00B9612C">
      <w:pPr>
        <w:numPr>
          <w:ilvl w:val="0"/>
          <w:numId w:val="1"/>
        </w:numPr>
        <w:spacing w:after="200"/>
        <w:contextualSpacing/>
        <w:rPr>
          <w:b/>
        </w:rPr>
      </w:pPr>
      <w:r>
        <w:rPr>
          <w:b/>
        </w:rPr>
        <w:t>Место, где река берет свое начало, называют:</w:t>
      </w:r>
    </w:p>
    <w:p w:rsidR="00B9612C" w:rsidRDefault="00B9612C" w:rsidP="00B9612C">
      <w:pPr>
        <w:ind w:left="720"/>
        <w:contextualSpacing/>
      </w:pPr>
      <w:r>
        <w:t>а) левым притоком;</w:t>
      </w:r>
      <w:r>
        <w:tab/>
      </w:r>
      <w:r>
        <w:tab/>
        <w:t>б) истоком;</w:t>
      </w:r>
      <w:r>
        <w:tab/>
        <w:t>в) правым притоком;</w:t>
      </w:r>
      <w:r>
        <w:tab/>
        <w:t>г) устьем.</w:t>
      </w:r>
    </w:p>
    <w:p w:rsidR="00B9612C" w:rsidRDefault="00B9612C" w:rsidP="00B9612C">
      <w:pPr>
        <w:numPr>
          <w:ilvl w:val="0"/>
          <w:numId w:val="1"/>
        </w:numPr>
        <w:spacing w:after="200"/>
        <w:contextualSpacing/>
        <w:rPr>
          <w:b/>
        </w:rPr>
      </w:pPr>
      <w:r>
        <w:rPr>
          <w:b/>
        </w:rPr>
        <w:t>Из какого полезного ископаемого получают металлы?</w:t>
      </w:r>
    </w:p>
    <w:p w:rsidR="00B9612C" w:rsidRDefault="00B9612C" w:rsidP="00B9612C">
      <w:pPr>
        <w:ind w:left="720"/>
        <w:contextualSpacing/>
      </w:pPr>
      <w:r>
        <w:t>а) из гранита;</w:t>
      </w:r>
      <w:r>
        <w:tab/>
      </w:r>
      <w:r>
        <w:tab/>
        <w:t>б) из руды;</w:t>
      </w:r>
      <w:r>
        <w:tab/>
      </w:r>
      <w:r>
        <w:tab/>
        <w:t>в) из угля;</w:t>
      </w:r>
      <w:r>
        <w:tab/>
        <w:t>г) из нефти.</w:t>
      </w:r>
    </w:p>
    <w:p w:rsidR="00B9612C" w:rsidRDefault="00B9612C" w:rsidP="00B9612C">
      <w:pPr>
        <w:numPr>
          <w:ilvl w:val="0"/>
          <w:numId w:val="1"/>
        </w:numPr>
        <w:spacing w:after="200"/>
        <w:contextualSpacing/>
        <w:rPr>
          <w:b/>
        </w:rPr>
      </w:pPr>
      <w:r>
        <w:rPr>
          <w:b/>
        </w:rPr>
        <w:t>Плодородие почвы зависит от количества в ней:</w:t>
      </w:r>
    </w:p>
    <w:p w:rsidR="00B9612C" w:rsidRDefault="00B9612C" w:rsidP="00B9612C">
      <w:pPr>
        <w:sectPr w:rsidR="00B9612C" w:rsidSect="0034571C">
          <w:pgSz w:w="11906" w:h="16838"/>
          <w:pgMar w:top="568" w:right="850" w:bottom="1134" w:left="993" w:header="709" w:footer="709" w:gutter="0"/>
          <w:cols w:space="720"/>
        </w:sectPr>
      </w:pPr>
    </w:p>
    <w:p w:rsidR="00B9612C" w:rsidRDefault="00B9612C" w:rsidP="00B9612C">
      <w:pPr>
        <w:ind w:left="720"/>
        <w:contextualSpacing/>
      </w:pPr>
      <w:r>
        <w:lastRenderedPageBreak/>
        <w:t>а) песка;</w:t>
      </w:r>
      <w:r>
        <w:tab/>
        <w:t>б) глины;</w:t>
      </w:r>
      <w:r>
        <w:tab/>
        <w:t>в) перегноя;</w:t>
      </w:r>
      <w:r>
        <w:tab/>
      </w:r>
      <w:r>
        <w:tab/>
        <w:t>г) солей.</w:t>
      </w:r>
    </w:p>
    <w:p w:rsidR="00B9612C" w:rsidRDefault="00B9612C" w:rsidP="00B9612C">
      <w:pPr>
        <w:rPr>
          <w:b/>
        </w:rPr>
        <w:sectPr w:rsidR="00B9612C">
          <w:type w:val="continuous"/>
          <w:pgSz w:w="11906" w:h="16838"/>
          <w:pgMar w:top="340" w:right="567" w:bottom="340" w:left="567" w:header="709" w:footer="709" w:gutter="0"/>
          <w:cols w:space="720"/>
        </w:sectPr>
      </w:pPr>
    </w:p>
    <w:p w:rsidR="00B9612C" w:rsidRDefault="00B9612C" w:rsidP="00B9612C">
      <w:pPr>
        <w:numPr>
          <w:ilvl w:val="0"/>
          <w:numId w:val="1"/>
        </w:numPr>
        <w:spacing w:after="200"/>
        <w:contextualSpacing/>
        <w:rPr>
          <w:b/>
        </w:rPr>
      </w:pPr>
      <w:r>
        <w:rPr>
          <w:b/>
        </w:rPr>
        <w:lastRenderedPageBreak/>
        <w:t>О какой природной зоне идет речь в строчке стихотворения?</w:t>
      </w:r>
    </w:p>
    <w:p w:rsidR="00B9612C" w:rsidRDefault="00B9612C" w:rsidP="00B9612C">
      <w:pPr>
        <w:ind w:left="284"/>
        <w:contextualSpacing/>
        <w:rPr>
          <w:b/>
        </w:rPr>
      </w:pPr>
      <w:r>
        <w:rPr>
          <w:b/>
        </w:rPr>
        <w:t>«</w:t>
      </w:r>
      <w:r>
        <w:rPr>
          <w:b/>
          <w:i/>
        </w:rPr>
        <w:t>Южнее полосы лесов лежит ковер из трав, цветов</w:t>
      </w:r>
      <w:r>
        <w:rPr>
          <w:b/>
        </w:rPr>
        <w:t>»</w:t>
      </w:r>
    </w:p>
    <w:p w:rsidR="00B9612C" w:rsidRDefault="00B9612C" w:rsidP="00B9612C">
      <w:pPr>
        <w:ind w:left="720"/>
        <w:contextualSpacing/>
      </w:pPr>
      <w:r>
        <w:t>а) зона тундры;</w:t>
      </w:r>
      <w:r>
        <w:tab/>
        <w:t>б) зона лесов;</w:t>
      </w:r>
      <w:r>
        <w:tab/>
      </w:r>
      <w:r>
        <w:tab/>
        <w:t>в) зона степей;</w:t>
      </w:r>
      <w:r>
        <w:tab/>
        <w:t>г) зона арктических пустынь.</w:t>
      </w:r>
    </w:p>
    <w:p w:rsidR="00B9612C" w:rsidRDefault="00B9612C" w:rsidP="00B9612C"/>
    <w:p w:rsidR="00B9612C" w:rsidRDefault="00B9612C" w:rsidP="00B9612C">
      <w:pPr>
        <w:numPr>
          <w:ilvl w:val="0"/>
          <w:numId w:val="1"/>
        </w:numPr>
        <w:spacing w:after="200"/>
        <w:contextualSpacing/>
        <w:rPr>
          <w:b/>
        </w:rPr>
      </w:pPr>
      <w:r>
        <w:rPr>
          <w:b/>
        </w:rPr>
        <w:t>Мышцы при выполнении физических нагрузок утомляются. Определите, что надо делать, чтобы не допустить утомления.</w:t>
      </w:r>
    </w:p>
    <w:p w:rsidR="00B9612C" w:rsidRDefault="00B9612C" w:rsidP="00B9612C">
      <w:pPr>
        <w:ind w:left="142"/>
        <w:contextualSpacing/>
      </w:pPr>
      <w:r>
        <w:t>а) отказаться от любого физического труда;</w:t>
      </w:r>
      <w:r>
        <w:tab/>
        <w:t>б) чередовать труд и отдых или разные виды труда;</w:t>
      </w:r>
    </w:p>
    <w:p w:rsidR="00B9612C" w:rsidRDefault="00B9612C" w:rsidP="00B9612C">
      <w:pPr>
        <w:ind w:left="142"/>
        <w:contextualSpacing/>
      </w:pPr>
      <w:r>
        <w:t>в) не ходить на уроки физкультуры, не заниматься спортом;</w:t>
      </w:r>
      <w:r>
        <w:tab/>
        <w:t xml:space="preserve">    г) принимать специальные лекарства.</w:t>
      </w:r>
    </w:p>
    <w:p w:rsidR="00B9612C" w:rsidRDefault="00B9612C" w:rsidP="00B9612C">
      <w:pPr>
        <w:numPr>
          <w:ilvl w:val="0"/>
          <w:numId w:val="1"/>
        </w:numPr>
        <w:spacing w:after="200"/>
        <w:contextualSpacing/>
        <w:rPr>
          <w:b/>
        </w:rPr>
      </w:pPr>
      <w:r>
        <w:rPr>
          <w:b/>
        </w:rPr>
        <w:t>Что служит органом обоняния?</w:t>
      </w:r>
    </w:p>
    <w:p w:rsidR="00B9612C" w:rsidRDefault="00B9612C" w:rsidP="00B9612C">
      <w:pPr>
        <w:sectPr w:rsidR="00B9612C">
          <w:type w:val="continuous"/>
          <w:pgSz w:w="11906" w:h="16838"/>
          <w:pgMar w:top="340" w:right="567" w:bottom="340" w:left="567" w:header="709" w:footer="709" w:gutter="0"/>
          <w:cols w:space="720"/>
        </w:sectPr>
      </w:pPr>
    </w:p>
    <w:p w:rsidR="00B9612C" w:rsidRDefault="00B9612C" w:rsidP="00B9612C">
      <w:pPr>
        <w:ind w:left="720"/>
        <w:contextualSpacing/>
      </w:pPr>
      <w:r>
        <w:lastRenderedPageBreak/>
        <w:t>а) язык</w:t>
      </w:r>
      <w:r>
        <w:tab/>
        <w:t>б) кожа</w:t>
      </w:r>
      <w:r>
        <w:tab/>
        <w:t>в) глаза</w:t>
      </w:r>
      <w:r>
        <w:tab/>
        <w:t>г) нос</w:t>
      </w:r>
    </w:p>
    <w:p w:rsidR="00B9612C" w:rsidRDefault="00B9612C" w:rsidP="00B9612C">
      <w:pPr>
        <w:rPr>
          <w:b/>
        </w:rPr>
        <w:sectPr w:rsidR="00B9612C">
          <w:type w:val="continuous"/>
          <w:pgSz w:w="11906" w:h="16838"/>
          <w:pgMar w:top="340" w:right="567" w:bottom="340" w:left="567" w:header="709" w:footer="709" w:gutter="0"/>
          <w:cols w:space="720"/>
        </w:sectPr>
      </w:pPr>
    </w:p>
    <w:p w:rsidR="00B9612C" w:rsidRDefault="00B9612C" w:rsidP="00B9612C">
      <w:pPr>
        <w:numPr>
          <w:ilvl w:val="0"/>
          <w:numId w:val="1"/>
        </w:numPr>
        <w:spacing w:after="200"/>
        <w:contextualSpacing/>
        <w:rPr>
          <w:b/>
        </w:rPr>
      </w:pPr>
      <w:r>
        <w:rPr>
          <w:b/>
        </w:rPr>
        <w:lastRenderedPageBreak/>
        <w:t>Укажи порядок расположения полос на Государственном флаге Российской Федерации (снизу вверх):</w:t>
      </w:r>
    </w:p>
    <w:p w:rsidR="00B9612C" w:rsidRDefault="00B9612C" w:rsidP="00B9612C">
      <w:pPr>
        <w:ind w:left="720"/>
        <w:contextualSpacing/>
      </w:pPr>
      <w:r>
        <w:t>а) красная, синяя, белая;</w:t>
      </w:r>
      <w:r>
        <w:tab/>
        <w:t>б) синяя, красная, белая;</w:t>
      </w:r>
    </w:p>
    <w:p w:rsidR="00B9612C" w:rsidRDefault="00B9612C" w:rsidP="00B9612C">
      <w:pPr>
        <w:ind w:left="720"/>
        <w:contextualSpacing/>
      </w:pPr>
      <w:r>
        <w:t>в) белая, синяя, красная;</w:t>
      </w:r>
      <w:r>
        <w:tab/>
        <w:t>г) белая, красная, синяя</w:t>
      </w:r>
    </w:p>
    <w:p w:rsidR="00B9612C" w:rsidRDefault="00B9612C" w:rsidP="00B9612C">
      <w:pPr>
        <w:numPr>
          <w:ilvl w:val="0"/>
          <w:numId w:val="1"/>
        </w:numPr>
        <w:spacing w:after="200"/>
        <w:contextualSpacing/>
        <w:rPr>
          <w:b/>
        </w:rPr>
      </w:pPr>
      <w:r>
        <w:rPr>
          <w:b/>
        </w:rPr>
        <w:t>Когда французская армия во главе с Наполеоном вторглась на территорию России?</w:t>
      </w:r>
    </w:p>
    <w:p w:rsidR="00B9612C" w:rsidRDefault="00B9612C" w:rsidP="00B9612C">
      <w:pPr>
        <w:sectPr w:rsidR="00B9612C">
          <w:type w:val="continuous"/>
          <w:pgSz w:w="11906" w:h="16838"/>
          <w:pgMar w:top="340" w:right="567" w:bottom="340" w:left="567" w:header="709" w:footer="709" w:gutter="0"/>
          <w:cols w:space="720"/>
        </w:sectPr>
      </w:pPr>
    </w:p>
    <w:p w:rsidR="00B9612C" w:rsidRDefault="00B9612C" w:rsidP="00B9612C">
      <w:pPr>
        <w:ind w:left="720"/>
        <w:contextualSpacing/>
      </w:pPr>
      <w:r>
        <w:lastRenderedPageBreak/>
        <w:t>а) в 1821 году</w:t>
      </w:r>
      <w:r>
        <w:tab/>
        <w:t>б) в 1818 году</w:t>
      </w:r>
      <w:r>
        <w:tab/>
        <w:t>в) в 1812 году</w:t>
      </w:r>
      <w:r>
        <w:tab/>
        <w:t>г) в 1815 году</w:t>
      </w:r>
    </w:p>
    <w:p w:rsidR="00B9612C" w:rsidRDefault="00B9612C" w:rsidP="00B9612C">
      <w:pPr>
        <w:rPr>
          <w:b/>
        </w:rPr>
        <w:sectPr w:rsidR="00B9612C">
          <w:type w:val="continuous"/>
          <w:pgSz w:w="11906" w:h="16838"/>
          <w:pgMar w:top="340" w:right="567" w:bottom="340" w:left="567" w:header="709" w:footer="709" w:gutter="0"/>
          <w:cols w:space="720"/>
        </w:sectPr>
      </w:pPr>
    </w:p>
    <w:p w:rsidR="00B9612C" w:rsidRDefault="00B9612C" w:rsidP="00B9612C">
      <w:pPr>
        <w:numPr>
          <w:ilvl w:val="0"/>
          <w:numId w:val="1"/>
        </w:numPr>
        <w:spacing w:after="200"/>
        <w:contextualSpacing/>
        <w:rPr>
          <w:b/>
        </w:rPr>
      </w:pPr>
      <w:r>
        <w:rPr>
          <w:b/>
        </w:rPr>
        <w:lastRenderedPageBreak/>
        <w:t>Кто проявил полководческий талант в сражении на льду Чудского озера?</w:t>
      </w:r>
    </w:p>
    <w:p w:rsidR="00B9612C" w:rsidRDefault="00B9612C" w:rsidP="00B9612C">
      <w:pPr>
        <w:ind w:left="720"/>
        <w:contextualSpacing/>
      </w:pPr>
      <w:r>
        <w:t>а) Дмитрий Донской</w:t>
      </w:r>
      <w:r>
        <w:tab/>
        <w:t>б) Александр Невский</w:t>
      </w:r>
      <w:r>
        <w:tab/>
        <w:t>в) Иван Калита</w:t>
      </w:r>
      <w:r>
        <w:tab/>
        <w:t>г) Юрий Долгорукий</w:t>
      </w:r>
    </w:p>
    <w:p w:rsidR="00B9612C" w:rsidRDefault="00B9612C" w:rsidP="00B9612C">
      <w:pPr>
        <w:numPr>
          <w:ilvl w:val="0"/>
          <w:numId w:val="1"/>
        </w:numPr>
        <w:spacing w:after="200"/>
        <w:contextualSpacing/>
        <w:rPr>
          <w:b/>
        </w:rPr>
      </w:pPr>
      <w:r>
        <w:rPr>
          <w:b/>
        </w:rPr>
        <w:t>Христофор Колумб открыл:</w:t>
      </w:r>
    </w:p>
    <w:p w:rsidR="00B9612C" w:rsidRDefault="00B9612C" w:rsidP="00B9612C">
      <w:pPr>
        <w:sectPr w:rsidR="00B9612C">
          <w:type w:val="continuous"/>
          <w:pgSz w:w="11906" w:h="16838"/>
          <w:pgMar w:top="340" w:right="567" w:bottom="340" w:left="567" w:header="709" w:footer="709" w:gutter="0"/>
          <w:cols w:space="720"/>
        </w:sectPr>
      </w:pPr>
    </w:p>
    <w:p w:rsidR="00B9612C" w:rsidRDefault="00B9612C" w:rsidP="00B9612C">
      <w:pPr>
        <w:ind w:left="720"/>
        <w:contextualSpacing/>
      </w:pPr>
      <w:r>
        <w:lastRenderedPageBreak/>
        <w:t>а) Антарктиду</w:t>
      </w:r>
      <w:r>
        <w:tab/>
        <w:t>б) Америку</w:t>
      </w:r>
      <w:r>
        <w:tab/>
        <w:t>в) Африку</w:t>
      </w:r>
      <w:r>
        <w:tab/>
        <w:t>г) Австралию</w:t>
      </w:r>
    </w:p>
    <w:p w:rsidR="00B9612C" w:rsidRDefault="00B9612C" w:rsidP="00B9612C">
      <w:pPr>
        <w:rPr>
          <w:b/>
        </w:rPr>
        <w:sectPr w:rsidR="00B9612C">
          <w:type w:val="continuous"/>
          <w:pgSz w:w="11906" w:h="16838"/>
          <w:pgMar w:top="340" w:right="567" w:bottom="340" w:left="567" w:header="709" w:footer="709" w:gutter="0"/>
          <w:cols w:space="720"/>
        </w:sectPr>
      </w:pPr>
    </w:p>
    <w:p w:rsidR="00B9612C" w:rsidRDefault="00B9612C" w:rsidP="00B9612C">
      <w:pPr>
        <w:spacing w:after="200"/>
        <w:ind w:left="360"/>
        <w:contextualSpacing/>
        <w:rPr>
          <w:b/>
        </w:rPr>
      </w:pPr>
      <w:r>
        <w:rPr>
          <w:b/>
        </w:rPr>
        <w:lastRenderedPageBreak/>
        <w:t xml:space="preserve"> 18.День Победы мы  отмечаем:</w:t>
      </w:r>
    </w:p>
    <w:p w:rsidR="00B9612C" w:rsidRDefault="00B9612C" w:rsidP="00B9612C">
      <w:pPr>
        <w:sectPr w:rsidR="00B9612C">
          <w:type w:val="continuous"/>
          <w:pgSz w:w="11906" w:h="16838"/>
          <w:pgMar w:top="340" w:right="567" w:bottom="340" w:left="567" w:header="709" w:footer="709" w:gutter="0"/>
          <w:cols w:num="2" w:space="708"/>
        </w:sectPr>
      </w:pPr>
    </w:p>
    <w:p w:rsidR="00B9612C" w:rsidRDefault="00B9612C" w:rsidP="00B9612C">
      <w:pPr>
        <w:ind w:left="720"/>
        <w:contextualSpacing/>
      </w:pPr>
      <w:r>
        <w:lastRenderedPageBreak/>
        <w:t>а) 23 февраля</w:t>
      </w:r>
      <w:r>
        <w:tab/>
      </w:r>
      <w:r>
        <w:tab/>
        <w:t>б) 12 июня</w:t>
      </w:r>
      <w:r>
        <w:tab/>
        <w:t>в) 9 мая</w:t>
      </w:r>
      <w:r>
        <w:tab/>
        <w:t>г) 1 сентября</w:t>
      </w:r>
    </w:p>
    <w:p w:rsidR="00B9612C" w:rsidRDefault="00B9612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 w:rsidR="0034571C" w:rsidRDefault="0034571C" w:rsidP="00B9612C">
      <w:pPr>
        <w:sectPr w:rsidR="0034571C">
          <w:type w:val="continuous"/>
          <w:pgSz w:w="11906" w:h="16838"/>
          <w:pgMar w:top="340" w:right="567" w:bottom="340" w:left="567" w:header="709" w:footer="709" w:gutter="0"/>
          <w:cols w:space="720"/>
        </w:sectPr>
      </w:pPr>
    </w:p>
    <w:p w:rsidR="00B9612C" w:rsidRDefault="00B9612C" w:rsidP="00B9612C">
      <w:pPr>
        <w:spacing w:before="100" w:beforeAutospacing="1" w:after="100" w:afterAutospacing="1"/>
        <w:contextualSpacing/>
        <w:rPr>
          <w:b/>
        </w:rPr>
      </w:pPr>
      <w:r>
        <w:rPr>
          <w:b/>
        </w:rPr>
        <w:lastRenderedPageBreak/>
        <w:t>Вариант 2</w:t>
      </w:r>
    </w:p>
    <w:p w:rsidR="00B9612C" w:rsidRDefault="00B9612C" w:rsidP="00B9612C">
      <w:pPr>
        <w:numPr>
          <w:ilvl w:val="0"/>
          <w:numId w:val="2"/>
        </w:numPr>
        <w:spacing w:before="100" w:beforeAutospacing="1" w:after="100" w:afterAutospacing="1"/>
        <w:contextualSpacing/>
        <w:rPr>
          <w:b/>
        </w:rPr>
      </w:pPr>
      <w:r>
        <w:rPr>
          <w:b/>
        </w:rPr>
        <w:t>Как называется наука, которая узнает о прошлом, изучая древние предметы, сооружения?</w:t>
      </w:r>
    </w:p>
    <w:p w:rsidR="00B9612C" w:rsidRDefault="00B9612C" w:rsidP="00B9612C">
      <w:pPr>
        <w:spacing w:before="100" w:beforeAutospacing="1" w:after="100" w:afterAutospacing="1"/>
        <w:ind w:left="720"/>
        <w:contextualSpacing/>
        <w:rPr>
          <w:b/>
        </w:rPr>
      </w:pPr>
      <w:r>
        <w:rPr>
          <w:b/>
        </w:rPr>
        <w:t>Обведи нужную букву</w:t>
      </w:r>
    </w:p>
    <w:p w:rsidR="00B9612C" w:rsidRDefault="00B9612C" w:rsidP="00B9612C">
      <w:pPr>
        <w:spacing w:before="100" w:beforeAutospacing="1" w:after="100" w:afterAutospacing="1"/>
        <w:contextualSpacing/>
      </w:pPr>
      <w:r>
        <w:t>а) астрономия</w:t>
      </w:r>
      <w:r>
        <w:tab/>
        <w:t>б) археология</w:t>
      </w:r>
      <w:r>
        <w:tab/>
      </w:r>
      <w:r>
        <w:tab/>
        <w:t>в) история</w:t>
      </w:r>
      <w:r>
        <w:tab/>
        <w:t>г) география</w:t>
      </w:r>
    </w:p>
    <w:p w:rsidR="00B9612C" w:rsidRDefault="00B9612C" w:rsidP="00B9612C">
      <w:pPr>
        <w:numPr>
          <w:ilvl w:val="0"/>
          <w:numId w:val="2"/>
        </w:numPr>
        <w:spacing w:before="100" w:beforeAutospacing="1" w:after="100" w:afterAutospacing="1"/>
        <w:contextualSpacing/>
        <w:rPr>
          <w:b/>
        </w:rPr>
      </w:pPr>
      <w:r>
        <w:rPr>
          <w:b/>
        </w:rPr>
        <w:t>Какой газ поглощают все живые существа при дыхании?</w:t>
      </w:r>
    </w:p>
    <w:p w:rsidR="00B9612C" w:rsidRDefault="00B9612C" w:rsidP="00B9612C">
      <w:pPr>
        <w:spacing w:before="100" w:beforeAutospacing="1" w:after="100" w:afterAutospacing="1"/>
        <w:ind w:left="720"/>
        <w:contextualSpacing/>
      </w:pPr>
      <w:r>
        <w:t>а) углекислый газ</w:t>
      </w:r>
      <w:r>
        <w:tab/>
        <w:t>б) кислород</w:t>
      </w:r>
      <w:r>
        <w:tab/>
        <w:t>в) природный газ</w:t>
      </w:r>
      <w:r>
        <w:tab/>
        <w:t>г) азот</w:t>
      </w:r>
    </w:p>
    <w:p w:rsidR="00B9612C" w:rsidRDefault="00B9612C" w:rsidP="00B9612C">
      <w:pPr>
        <w:numPr>
          <w:ilvl w:val="0"/>
          <w:numId w:val="2"/>
        </w:numPr>
        <w:spacing w:before="100" w:beforeAutospacing="1" w:after="100" w:afterAutospacing="1"/>
        <w:contextualSpacing/>
        <w:rPr>
          <w:b/>
        </w:rPr>
      </w:pPr>
      <w:r>
        <w:rPr>
          <w:b/>
        </w:rPr>
        <w:t>Какое утверждение неверно?</w:t>
      </w:r>
    </w:p>
    <w:p w:rsidR="00B9612C" w:rsidRDefault="00B9612C" w:rsidP="00B9612C">
      <w:pPr>
        <w:spacing w:before="100" w:beforeAutospacing="1" w:after="100" w:afterAutospacing="1"/>
        <w:ind w:left="720"/>
        <w:contextualSpacing/>
      </w:pPr>
      <w:r>
        <w:t>а) лес – защитник почвы</w:t>
      </w:r>
      <w:r>
        <w:tab/>
        <w:t>б) лесов так много, что вырубить их невозможно</w:t>
      </w:r>
    </w:p>
    <w:p w:rsidR="00B9612C" w:rsidRDefault="00B9612C" w:rsidP="00B9612C">
      <w:pPr>
        <w:spacing w:before="100" w:beforeAutospacing="1" w:after="100" w:afterAutospacing="1"/>
        <w:ind w:left="720"/>
        <w:contextualSpacing/>
      </w:pPr>
      <w:r>
        <w:t>в) лес очищает воздух</w:t>
      </w:r>
      <w:r>
        <w:tab/>
        <w:t>г) лес защищает почву от разрушения</w:t>
      </w:r>
    </w:p>
    <w:p w:rsidR="00B9612C" w:rsidRDefault="00B9612C" w:rsidP="00B9612C">
      <w:pPr>
        <w:numPr>
          <w:ilvl w:val="0"/>
          <w:numId w:val="2"/>
        </w:numPr>
        <w:spacing w:before="100" w:beforeAutospacing="1" w:after="100" w:afterAutospacing="1"/>
        <w:contextualSpacing/>
        <w:rPr>
          <w:b/>
        </w:rPr>
      </w:pPr>
      <w:r>
        <w:rPr>
          <w:b/>
        </w:rPr>
        <w:t>К растениям пресного водоема не относятся?</w:t>
      </w:r>
    </w:p>
    <w:p w:rsidR="00B9612C" w:rsidRDefault="00B9612C" w:rsidP="00B9612C">
      <w:pPr>
        <w:spacing w:before="100" w:beforeAutospacing="1" w:after="100" w:afterAutospacing="1"/>
        <w:ind w:left="720"/>
        <w:contextualSpacing/>
      </w:pPr>
      <w:r>
        <w:t>а) кубышка</w:t>
      </w:r>
      <w:r>
        <w:tab/>
      </w:r>
      <w:r>
        <w:tab/>
        <w:t>б) кувшинка</w:t>
      </w:r>
      <w:r>
        <w:tab/>
      </w:r>
      <w:r>
        <w:tab/>
        <w:t>в) тимофеевка</w:t>
      </w:r>
      <w:r>
        <w:tab/>
        <w:t>г) стрелолист</w:t>
      </w:r>
    </w:p>
    <w:p w:rsidR="00B9612C" w:rsidRDefault="00B9612C" w:rsidP="00B9612C">
      <w:pPr>
        <w:numPr>
          <w:ilvl w:val="0"/>
          <w:numId w:val="2"/>
        </w:numPr>
        <w:spacing w:before="100" w:beforeAutospacing="1" w:after="100" w:afterAutospacing="1"/>
        <w:contextualSpacing/>
        <w:rPr>
          <w:b/>
        </w:rPr>
      </w:pPr>
      <w:r>
        <w:rPr>
          <w:b/>
        </w:rPr>
        <w:t>Подчеркни лишнее слово в каждой строке:</w:t>
      </w:r>
    </w:p>
    <w:p w:rsidR="00B9612C" w:rsidRDefault="00B9612C" w:rsidP="00B9612C">
      <w:pPr>
        <w:spacing w:before="100" w:beforeAutospacing="1" w:after="100" w:afterAutospacing="1"/>
        <w:ind w:left="720"/>
        <w:contextualSpacing/>
      </w:pPr>
      <w:r>
        <w:t>а) земляника, слива, просо, яблоко;</w:t>
      </w:r>
      <w:r>
        <w:tab/>
        <w:t>б</w:t>
      </w:r>
      <w:r>
        <w:rPr>
          <w:b/>
        </w:rPr>
        <w:t xml:space="preserve">) </w:t>
      </w:r>
      <w:r>
        <w:t>рожь, морковь, тыква, томаты;</w:t>
      </w:r>
    </w:p>
    <w:p w:rsidR="00B9612C" w:rsidRDefault="00B9612C" w:rsidP="00B9612C">
      <w:pPr>
        <w:spacing w:before="100" w:beforeAutospacing="1" w:after="100" w:afterAutospacing="1"/>
        <w:ind w:left="720"/>
        <w:contextualSpacing/>
      </w:pPr>
      <w:r>
        <w:t>в) ячмень, укроп, овес, гречиха;</w:t>
      </w:r>
      <w:r>
        <w:tab/>
        <w:t>г) гладиолус, пион, смородина, астра.</w:t>
      </w:r>
    </w:p>
    <w:p w:rsidR="00B9612C" w:rsidRDefault="00B9612C" w:rsidP="00B9612C">
      <w:pPr>
        <w:numPr>
          <w:ilvl w:val="0"/>
          <w:numId w:val="2"/>
        </w:numPr>
        <w:spacing w:before="100" w:beforeAutospacing="1" w:after="100" w:afterAutospacing="1"/>
        <w:contextualSpacing/>
        <w:rPr>
          <w:b/>
        </w:rPr>
      </w:pPr>
      <w:r>
        <w:rPr>
          <w:b/>
        </w:rPr>
        <w:t>Во дворе появилась незнакомая собака и маленькие дети стали с ней играть. Какой совет ты им дашь?</w:t>
      </w:r>
    </w:p>
    <w:p w:rsidR="00B9612C" w:rsidRDefault="00B9612C" w:rsidP="00B9612C">
      <w:pPr>
        <w:spacing w:before="100" w:beforeAutospacing="1" w:after="100" w:afterAutospacing="1"/>
        <w:ind w:left="720"/>
        <w:contextualSpacing/>
      </w:pPr>
      <w:r>
        <w:t>а) Собака -  друг человека, поэтому с ней можно играть;</w:t>
      </w:r>
    </w:p>
    <w:p w:rsidR="00B9612C" w:rsidRDefault="00B9612C" w:rsidP="00B9612C">
      <w:pPr>
        <w:spacing w:before="100" w:beforeAutospacing="1" w:after="100" w:afterAutospacing="1"/>
        <w:ind w:left="720"/>
        <w:contextualSpacing/>
      </w:pPr>
      <w:r>
        <w:t>б) надо взять палку и прогнать собаку со двора:</w:t>
      </w:r>
    </w:p>
    <w:p w:rsidR="00B9612C" w:rsidRDefault="00B9612C" w:rsidP="00B9612C">
      <w:pPr>
        <w:spacing w:before="100" w:beforeAutospacing="1" w:after="100" w:afterAutospacing="1"/>
        <w:ind w:left="720"/>
        <w:contextualSpacing/>
      </w:pPr>
      <w:r>
        <w:t>в) с такой собакой играть нельзя, потому что она может быть больной и агрессивной;</w:t>
      </w:r>
    </w:p>
    <w:p w:rsidR="00B9612C" w:rsidRDefault="00B9612C" w:rsidP="00B9612C">
      <w:pPr>
        <w:spacing w:before="100" w:beforeAutospacing="1" w:after="100" w:afterAutospacing="1"/>
        <w:ind w:left="720"/>
        <w:contextualSpacing/>
      </w:pPr>
      <w:r>
        <w:t>г) нужно громко закричать, чтобы собака испугалась и убежала.</w:t>
      </w:r>
    </w:p>
    <w:p w:rsidR="00B9612C" w:rsidRDefault="00B9612C" w:rsidP="00B9612C">
      <w:pPr>
        <w:numPr>
          <w:ilvl w:val="0"/>
          <w:numId w:val="2"/>
        </w:numPr>
        <w:spacing w:before="100" w:beforeAutospacing="1" w:after="100" w:afterAutospacing="1"/>
        <w:contextualSpacing/>
        <w:rPr>
          <w:b/>
        </w:rPr>
      </w:pPr>
      <w:r>
        <w:rPr>
          <w:b/>
        </w:rPr>
        <w:t>Мой край находится в природной зоне:</w:t>
      </w:r>
    </w:p>
    <w:p w:rsidR="00B9612C" w:rsidRDefault="00B9612C" w:rsidP="00B9612C">
      <w:pPr>
        <w:spacing w:before="100" w:beforeAutospacing="1" w:after="100" w:afterAutospacing="1"/>
        <w:ind w:left="720"/>
        <w:contextualSpacing/>
      </w:pPr>
      <w:r>
        <w:t>а) тундры;</w:t>
      </w:r>
      <w:r>
        <w:tab/>
      </w:r>
      <w:r>
        <w:tab/>
        <w:t>б) степи;</w:t>
      </w:r>
      <w:r>
        <w:tab/>
      </w:r>
      <w:r>
        <w:tab/>
        <w:t>в) лесов;</w:t>
      </w:r>
      <w:r>
        <w:tab/>
        <w:t>г) пустынь.</w:t>
      </w:r>
    </w:p>
    <w:p w:rsidR="00B9612C" w:rsidRDefault="00B9612C" w:rsidP="00B9612C">
      <w:pPr>
        <w:numPr>
          <w:ilvl w:val="0"/>
          <w:numId w:val="2"/>
        </w:numPr>
        <w:spacing w:before="100" w:beforeAutospacing="1" w:after="100" w:afterAutospacing="1"/>
        <w:contextualSpacing/>
        <w:rPr>
          <w:b/>
        </w:rPr>
      </w:pPr>
      <w:r>
        <w:rPr>
          <w:b/>
        </w:rPr>
        <w:t>Какое явление в жизни растений можно наблюдать весной?</w:t>
      </w:r>
    </w:p>
    <w:p w:rsidR="00B9612C" w:rsidRDefault="00B9612C" w:rsidP="00B9612C">
      <w:pPr>
        <w:spacing w:before="100" w:beforeAutospacing="1" w:after="100" w:afterAutospacing="1"/>
        <w:ind w:left="720"/>
        <w:contextualSpacing/>
      </w:pPr>
      <w:r>
        <w:t>а) созревание плодов и семян;</w:t>
      </w:r>
      <w:r>
        <w:tab/>
        <w:t>б) простановка роста и развития;</w:t>
      </w:r>
    </w:p>
    <w:p w:rsidR="00B9612C" w:rsidRDefault="00B9612C" w:rsidP="00B9612C">
      <w:pPr>
        <w:spacing w:before="100" w:beforeAutospacing="1" w:after="100" w:afterAutospacing="1"/>
        <w:ind w:left="720"/>
        <w:contextualSpacing/>
      </w:pPr>
      <w:r>
        <w:t>в) распускание почек, цветение;</w:t>
      </w:r>
      <w:r>
        <w:tab/>
      </w:r>
      <w:proofErr w:type="gramStart"/>
      <w:r>
        <w:t>г)отмирание</w:t>
      </w:r>
      <w:proofErr w:type="gramEnd"/>
      <w:r>
        <w:t xml:space="preserve"> надземной части у травянистых растений .</w:t>
      </w:r>
    </w:p>
    <w:p w:rsidR="00B9612C" w:rsidRDefault="00B9612C" w:rsidP="00B9612C">
      <w:pPr>
        <w:numPr>
          <w:ilvl w:val="0"/>
          <w:numId w:val="2"/>
        </w:numPr>
        <w:spacing w:before="100" w:beforeAutospacing="1" w:after="100" w:afterAutospacing="1"/>
        <w:contextualSpacing/>
        <w:rPr>
          <w:b/>
        </w:rPr>
      </w:pPr>
      <w:r>
        <w:rPr>
          <w:b/>
        </w:rPr>
        <w:t>Какое полезное ископаемое используется в строительстве?</w:t>
      </w:r>
    </w:p>
    <w:p w:rsidR="00B9612C" w:rsidRDefault="00B9612C" w:rsidP="00B9612C">
      <w:pPr>
        <w:spacing w:before="100" w:beforeAutospacing="1" w:after="100" w:afterAutospacing="1"/>
        <w:ind w:left="720"/>
        <w:contextualSpacing/>
      </w:pPr>
      <w:r>
        <w:t>а) гранит;</w:t>
      </w:r>
      <w:r>
        <w:tab/>
        <w:t>б) каменный уголь;</w:t>
      </w:r>
      <w:r>
        <w:tab/>
      </w:r>
      <w:r>
        <w:tab/>
        <w:t>в) торф;</w:t>
      </w:r>
      <w:r>
        <w:tab/>
        <w:t>г) природный газ.</w:t>
      </w:r>
    </w:p>
    <w:p w:rsidR="00B9612C" w:rsidRDefault="00B9612C" w:rsidP="00B9612C">
      <w:pPr>
        <w:numPr>
          <w:ilvl w:val="0"/>
          <w:numId w:val="2"/>
        </w:numPr>
        <w:spacing w:before="100" w:beforeAutospacing="1" w:after="100" w:afterAutospacing="1"/>
        <w:contextualSpacing/>
        <w:rPr>
          <w:b/>
        </w:rPr>
      </w:pPr>
      <w:r>
        <w:rPr>
          <w:b/>
        </w:rPr>
        <w:t>Из остатков умерших растений и животных под воздействием микроорганизмов образуется:</w:t>
      </w:r>
    </w:p>
    <w:p w:rsidR="00B9612C" w:rsidRDefault="00B9612C" w:rsidP="00B9612C">
      <w:pPr>
        <w:spacing w:before="100" w:beforeAutospacing="1" w:after="100" w:afterAutospacing="1"/>
        <w:ind w:left="720"/>
        <w:contextualSpacing/>
      </w:pPr>
      <w:r>
        <w:t>а) песок;</w:t>
      </w:r>
      <w:r>
        <w:tab/>
        <w:t>б) глина;</w:t>
      </w:r>
      <w:r>
        <w:tab/>
        <w:t>в) ил;</w:t>
      </w:r>
      <w:r>
        <w:tab/>
        <w:t>г) перегной.</w:t>
      </w:r>
    </w:p>
    <w:p w:rsidR="00B9612C" w:rsidRDefault="00B9612C" w:rsidP="00B9612C">
      <w:pPr>
        <w:numPr>
          <w:ilvl w:val="0"/>
          <w:numId w:val="2"/>
        </w:numPr>
        <w:spacing w:before="100" w:beforeAutospacing="1" w:after="100" w:afterAutospacing="1"/>
        <w:contextualSpacing/>
        <w:rPr>
          <w:b/>
        </w:rPr>
      </w:pPr>
      <w:r>
        <w:rPr>
          <w:b/>
        </w:rPr>
        <w:t>Какая природная зона описана в тексте?</w:t>
      </w:r>
    </w:p>
    <w:p w:rsidR="00B9612C" w:rsidRDefault="00B9612C" w:rsidP="00B9612C">
      <w:pPr>
        <w:spacing w:before="100" w:beforeAutospacing="1" w:after="100" w:afterAutospacing="1"/>
        <w:ind w:left="720"/>
        <w:contextualSpacing/>
        <w:rPr>
          <w:b/>
          <w:i/>
        </w:rPr>
      </w:pPr>
      <w:r>
        <w:rPr>
          <w:b/>
          <w:i/>
        </w:rPr>
        <w:t xml:space="preserve">Лето теплое, но зима суровая, преобладают хвойные растения, т. к. они менее требовательны к теплу.  Животный мир разнообразен. </w:t>
      </w:r>
    </w:p>
    <w:p w:rsidR="00B9612C" w:rsidRDefault="00B9612C" w:rsidP="00B9612C">
      <w:pPr>
        <w:spacing w:before="100" w:beforeAutospacing="1" w:after="100" w:afterAutospacing="1"/>
        <w:ind w:left="720"/>
        <w:contextualSpacing/>
      </w:pPr>
      <w:r>
        <w:t>а)  тундра;</w:t>
      </w:r>
      <w:r>
        <w:tab/>
        <w:t>б) тайга;</w:t>
      </w:r>
      <w:r>
        <w:tab/>
        <w:t>в) пустыня;</w:t>
      </w:r>
      <w:r>
        <w:tab/>
        <w:t>г) арктическая пустыня.</w:t>
      </w:r>
    </w:p>
    <w:p w:rsidR="00B9612C" w:rsidRDefault="00B9612C" w:rsidP="00B9612C">
      <w:pPr>
        <w:numPr>
          <w:ilvl w:val="0"/>
          <w:numId w:val="2"/>
        </w:numPr>
        <w:spacing w:before="100" w:beforeAutospacing="1" w:after="100" w:afterAutospacing="1"/>
        <w:contextualSpacing/>
        <w:rPr>
          <w:b/>
        </w:rPr>
      </w:pPr>
      <w:r>
        <w:rPr>
          <w:b/>
        </w:rPr>
        <w:t>К органам дыхания не относятся:</w:t>
      </w:r>
    </w:p>
    <w:p w:rsidR="00B9612C" w:rsidRDefault="00B9612C" w:rsidP="00B9612C">
      <w:pPr>
        <w:spacing w:before="100" w:beforeAutospacing="1" w:after="100" w:afterAutospacing="1"/>
        <w:ind w:left="720"/>
        <w:contextualSpacing/>
      </w:pPr>
      <w:r>
        <w:t>а) легкие;</w:t>
      </w:r>
      <w:r>
        <w:tab/>
      </w:r>
      <w:proofErr w:type="spellStart"/>
      <w:r>
        <w:t>йб</w:t>
      </w:r>
      <w:proofErr w:type="spellEnd"/>
      <w:r>
        <w:t>) сердце;</w:t>
      </w:r>
      <w:r>
        <w:tab/>
        <w:t>в) трахея;</w:t>
      </w:r>
      <w:r>
        <w:tab/>
        <w:t>г) бронхи.</w:t>
      </w:r>
    </w:p>
    <w:p w:rsidR="00B9612C" w:rsidRDefault="00B9612C" w:rsidP="00B9612C">
      <w:pPr>
        <w:numPr>
          <w:ilvl w:val="0"/>
          <w:numId w:val="2"/>
        </w:numPr>
        <w:spacing w:before="100" w:beforeAutospacing="1" w:after="100" w:afterAutospacing="1"/>
        <w:contextualSpacing/>
        <w:rPr>
          <w:b/>
        </w:rPr>
      </w:pPr>
      <w:r>
        <w:rPr>
          <w:b/>
        </w:rPr>
        <w:t>Защита внутренних частей тела человека от повреждений, от холода и жары, болезнетворных бактерий – это работа:</w:t>
      </w:r>
    </w:p>
    <w:p w:rsidR="00B9612C" w:rsidRDefault="00B9612C" w:rsidP="00B9612C">
      <w:pPr>
        <w:spacing w:before="100" w:beforeAutospacing="1" w:after="100" w:afterAutospacing="1"/>
        <w:ind w:left="720"/>
        <w:contextualSpacing/>
      </w:pPr>
      <w:r>
        <w:t>а) скелета;</w:t>
      </w:r>
      <w:r>
        <w:tab/>
      </w:r>
      <w:r>
        <w:tab/>
        <w:t>б) мышц;</w:t>
      </w:r>
      <w:r>
        <w:tab/>
      </w:r>
      <w:r>
        <w:tab/>
        <w:t>в) кожи;</w:t>
      </w:r>
      <w:r>
        <w:tab/>
      </w:r>
      <w:r>
        <w:tab/>
        <w:t>г) сердца</w:t>
      </w:r>
    </w:p>
    <w:p w:rsidR="00B9612C" w:rsidRDefault="00B9612C" w:rsidP="00B9612C">
      <w:pPr>
        <w:numPr>
          <w:ilvl w:val="0"/>
          <w:numId w:val="2"/>
        </w:numPr>
        <w:spacing w:before="100" w:beforeAutospacing="1" w:after="100" w:afterAutospacing="1"/>
        <w:contextualSpacing/>
        <w:rPr>
          <w:b/>
        </w:rPr>
      </w:pPr>
      <w:r>
        <w:rPr>
          <w:b/>
        </w:rPr>
        <w:t>Как называется наша Родина, наша страна?</w:t>
      </w:r>
    </w:p>
    <w:p w:rsidR="00B9612C" w:rsidRDefault="00B9612C" w:rsidP="00B9612C">
      <w:pPr>
        <w:spacing w:before="100" w:beforeAutospacing="1" w:after="100" w:afterAutospacing="1"/>
        <w:ind w:left="720"/>
        <w:contextualSpacing/>
      </w:pPr>
      <w:r>
        <w:t>а) Русь;</w:t>
      </w:r>
      <w:r>
        <w:tab/>
      </w:r>
      <w:r>
        <w:tab/>
        <w:t>б) Белоруссия;</w:t>
      </w:r>
      <w:r>
        <w:tab/>
        <w:t>в) Российская империя;</w:t>
      </w:r>
      <w:r>
        <w:tab/>
        <w:t>г) Россия, Российская Федерация</w:t>
      </w:r>
    </w:p>
    <w:p w:rsidR="00B9612C" w:rsidRDefault="00B9612C" w:rsidP="00B9612C">
      <w:pPr>
        <w:numPr>
          <w:ilvl w:val="0"/>
          <w:numId w:val="2"/>
        </w:numPr>
        <w:spacing w:before="100" w:beforeAutospacing="1" w:after="100" w:afterAutospacing="1"/>
        <w:contextualSpacing/>
        <w:rPr>
          <w:b/>
        </w:rPr>
      </w:pPr>
      <w:r>
        <w:rPr>
          <w:b/>
        </w:rPr>
        <w:t>Когда началась  Великая Отечественная война?</w:t>
      </w:r>
    </w:p>
    <w:p w:rsidR="00B9612C" w:rsidRDefault="00B9612C" w:rsidP="00B9612C">
      <w:pPr>
        <w:spacing w:before="100" w:beforeAutospacing="1" w:after="100" w:afterAutospacing="1"/>
        <w:ind w:left="720"/>
        <w:contextualSpacing/>
      </w:pPr>
      <w:r>
        <w:t>а) 22 июня 1941 г.</w:t>
      </w:r>
      <w:r>
        <w:tab/>
        <w:t>б) 9 мая 1945 г.</w:t>
      </w:r>
      <w:r>
        <w:tab/>
        <w:t>в) 1 сентября 1939 г.</w:t>
      </w:r>
      <w:r>
        <w:tab/>
      </w:r>
      <w:r>
        <w:tab/>
        <w:t>г) 7 ноября 1941 г.</w:t>
      </w:r>
    </w:p>
    <w:p w:rsidR="00B9612C" w:rsidRDefault="00B9612C" w:rsidP="00B9612C">
      <w:pPr>
        <w:numPr>
          <w:ilvl w:val="0"/>
          <w:numId w:val="2"/>
        </w:numPr>
        <w:spacing w:before="100" w:beforeAutospacing="1" w:after="100" w:afterAutospacing="1"/>
        <w:contextualSpacing/>
        <w:rPr>
          <w:b/>
        </w:rPr>
      </w:pPr>
      <w:r>
        <w:rPr>
          <w:b/>
        </w:rPr>
        <w:t>В каком городе был открыт первый музей России - Кунсткамера?</w:t>
      </w:r>
    </w:p>
    <w:p w:rsidR="00B9612C" w:rsidRDefault="00B9612C" w:rsidP="00B9612C">
      <w:pPr>
        <w:spacing w:before="100" w:beforeAutospacing="1" w:after="100" w:afterAutospacing="1"/>
        <w:ind w:left="720"/>
        <w:contextualSpacing/>
      </w:pPr>
      <w:r>
        <w:t>а) в Москве</w:t>
      </w:r>
      <w:r>
        <w:tab/>
      </w:r>
      <w:r>
        <w:tab/>
        <w:t>б) в Санкт-Петербурге</w:t>
      </w:r>
      <w:r>
        <w:tab/>
        <w:t>в) во Владимире</w:t>
      </w:r>
      <w:r>
        <w:tab/>
      </w:r>
      <w:r>
        <w:tab/>
        <w:t>г) в Ярославле</w:t>
      </w:r>
    </w:p>
    <w:p w:rsidR="00B9612C" w:rsidRDefault="00B9612C" w:rsidP="00B9612C">
      <w:pPr>
        <w:numPr>
          <w:ilvl w:val="0"/>
          <w:numId w:val="2"/>
        </w:numPr>
        <w:spacing w:before="100" w:beforeAutospacing="1" w:after="100" w:afterAutospacing="1"/>
        <w:contextualSpacing/>
        <w:rPr>
          <w:b/>
        </w:rPr>
      </w:pPr>
      <w:r>
        <w:rPr>
          <w:b/>
        </w:rPr>
        <w:t>Кто был русским первопечатником:</w:t>
      </w:r>
    </w:p>
    <w:p w:rsidR="00B9612C" w:rsidRDefault="00B9612C" w:rsidP="00B9612C">
      <w:pPr>
        <w:spacing w:before="100" w:beforeAutospacing="1" w:after="100" w:afterAutospacing="1"/>
        <w:ind w:left="720"/>
        <w:contextualSpacing/>
      </w:pPr>
      <w:r>
        <w:t>а) Дмитрий Донской</w:t>
      </w:r>
      <w:r>
        <w:tab/>
        <w:t>б) Иван Федоров</w:t>
      </w:r>
      <w:r>
        <w:tab/>
        <w:t>в) Иван Грозный</w:t>
      </w:r>
      <w:r>
        <w:tab/>
        <w:t>г) Христофор Колумб</w:t>
      </w:r>
    </w:p>
    <w:p w:rsidR="00B9612C" w:rsidRDefault="00B9612C" w:rsidP="00B9612C">
      <w:pPr>
        <w:numPr>
          <w:ilvl w:val="0"/>
          <w:numId w:val="2"/>
        </w:numPr>
        <w:spacing w:before="100" w:beforeAutospacing="1" w:after="100" w:afterAutospacing="1"/>
        <w:contextualSpacing/>
        <w:rPr>
          <w:b/>
        </w:rPr>
      </w:pPr>
      <w:r>
        <w:rPr>
          <w:b/>
        </w:rPr>
        <w:t>Впервые человек побывал в космосе:</w:t>
      </w:r>
    </w:p>
    <w:p w:rsidR="00B9612C" w:rsidRDefault="00B9612C" w:rsidP="00B9612C">
      <w:pPr>
        <w:spacing w:before="100" w:beforeAutospacing="1" w:after="100" w:afterAutospacing="1"/>
        <w:contextualSpacing/>
      </w:pPr>
      <w:r>
        <w:t>а) 11 апреля 1962 г.</w:t>
      </w:r>
      <w:r>
        <w:tab/>
      </w:r>
      <w:r>
        <w:tab/>
        <w:t>б) 12 апреля 1951 г.</w:t>
      </w:r>
      <w:r>
        <w:tab/>
      </w:r>
      <w:r>
        <w:tab/>
        <w:t>в) 12 апреля 1961 г.</w:t>
      </w:r>
      <w:r>
        <w:tab/>
        <w:t>г) 11 апреля 1957 г.</w:t>
      </w:r>
    </w:p>
    <w:p w:rsidR="00B9612C" w:rsidRDefault="00B9612C" w:rsidP="00B9612C">
      <w:pPr>
        <w:spacing w:after="200"/>
        <w:contextualSpacing/>
      </w:pPr>
    </w:p>
    <w:p w:rsidR="00B9612C" w:rsidRDefault="00B9612C" w:rsidP="00B9612C">
      <w:pPr>
        <w:spacing w:after="200"/>
        <w:contextualSpacing/>
      </w:pPr>
    </w:p>
    <w:p w:rsidR="00B9612C" w:rsidRDefault="00B9612C" w:rsidP="00B9612C">
      <w:pPr>
        <w:spacing w:after="200"/>
        <w:contextualSpacing/>
      </w:pPr>
    </w:p>
    <w:p w:rsidR="00B9612C" w:rsidRDefault="00B9612C" w:rsidP="00B9612C">
      <w:pPr>
        <w:spacing w:after="200" w:line="276" w:lineRule="auto"/>
        <w:contextualSpacing/>
      </w:pPr>
    </w:p>
    <w:p w:rsidR="00B9612C" w:rsidRDefault="00B9612C" w:rsidP="00B9612C">
      <w:pPr>
        <w:spacing w:after="200" w:line="276" w:lineRule="auto"/>
        <w:contextualSpacing/>
      </w:pPr>
    </w:p>
    <w:p w:rsidR="00B9612C" w:rsidRDefault="006B405D" w:rsidP="006B405D">
      <w:pPr>
        <w:jc w:val="center"/>
        <w:rPr>
          <w:b/>
          <w:bCs/>
        </w:rPr>
      </w:pPr>
      <w:r>
        <w:rPr>
          <w:b/>
          <w:bCs/>
        </w:rPr>
        <w:t>Итоговая контрольная</w:t>
      </w:r>
      <w:r w:rsidR="00B9612C">
        <w:rPr>
          <w:b/>
          <w:bCs/>
        </w:rPr>
        <w:t xml:space="preserve"> работа по литератур</w:t>
      </w:r>
      <w:r>
        <w:rPr>
          <w:b/>
          <w:bCs/>
        </w:rPr>
        <w:t>ному чтению.  4 класс</w:t>
      </w:r>
    </w:p>
    <w:p w:rsidR="006B405D" w:rsidRDefault="006B405D" w:rsidP="006B405D">
      <w:pPr>
        <w:jc w:val="center"/>
        <w:rPr>
          <w:b/>
          <w:bCs/>
        </w:rPr>
      </w:pPr>
    </w:p>
    <w:p w:rsidR="006B405D" w:rsidRDefault="006B405D" w:rsidP="006B405D">
      <w:pPr>
        <w:jc w:val="center"/>
        <w:rPr>
          <w:b/>
          <w:bCs/>
        </w:rPr>
      </w:pPr>
      <w:r>
        <w:rPr>
          <w:b/>
          <w:bCs/>
        </w:rPr>
        <w:t>УМК «Школа России»</w:t>
      </w:r>
    </w:p>
    <w:p w:rsidR="006B405D" w:rsidRDefault="006B405D" w:rsidP="006B405D">
      <w:pPr>
        <w:jc w:val="center"/>
        <w:rPr>
          <w:b/>
          <w:bCs/>
        </w:rPr>
      </w:pPr>
    </w:p>
    <w:p w:rsidR="006B405D" w:rsidRDefault="006B405D" w:rsidP="006B405D">
      <w:pPr>
        <w:jc w:val="center"/>
        <w:rPr>
          <w:b/>
          <w:bCs/>
        </w:rPr>
      </w:pPr>
    </w:p>
    <w:p w:rsidR="006B405D" w:rsidRDefault="006B405D" w:rsidP="006B405D">
      <w:pPr>
        <w:jc w:val="center"/>
        <w:rPr>
          <w:b/>
          <w:bCs/>
        </w:rPr>
      </w:pPr>
    </w:p>
    <w:p w:rsidR="006B405D" w:rsidRDefault="006B405D" w:rsidP="006B405D">
      <w:pPr>
        <w:rPr>
          <w:b/>
          <w:bCs/>
        </w:rPr>
      </w:pPr>
      <w:r>
        <w:rPr>
          <w:b/>
          <w:bCs/>
        </w:rPr>
        <w:t>Задание: Прочитай выразительно текст.  Ответь на вопросы.</w:t>
      </w:r>
    </w:p>
    <w:p w:rsidR="006B405D" w:rsidRDefault="006B405D" w:rsidP="00B9612C">
      <w:pPr>
        <w:rPr>
          <w:b/>
          <w:bCs/>
        </w:rPr>
      </w:pPr>
    </w:p>
    <w:p w:rsidR="006B405D" w:rsidRDefault="006B405D" w:rsidP="00B9612C">
      <w:pPr>
        <w:rPr>
          <w:b/>
          <w:bCs/>
        </w:rPr>
      </w:pPr>
    </w:p>
    <w:p w:rsidR="006B405D" w:rsidRDefault="006B405D" w:rsidP="00B9612C">
      <w:pPr>
        <w:rPr>
          <w:b/>
          <w:bCs/>
        </w:rPr>
      </w:pPr>
    </w:p>
    <w:p w:rsidR="006B405D" w:rsidRDefault="00B9612C" w:rsidP="00B9612C">
      <w:pPr>
        <w:rPr>
          <w:b/>
          <w:bCs/>
        </w:rPr>
      </w:pPr>
      <w:r>
        <w:rPr>
          <w:b/>
          <w:bCs/>
        </w:rPr>
        <w:t>Вариант 1</w:t>
      </w:r>
      <w:r>
        <w:rPr>
          <w:b/>
          <w:bCs/>
        </w:rPr>
        <w:tab/>
      </w:r>
      <w:r>
        <w:rPr>
          <w:b/>
          <w:bCs/>
        </w:rPr>
        <w:tab/>
      </w:r>
      <w:r>
        <w:rPr>
          <w:b/>
          <w:bCs/>
        </w:rPr>
        <w:tab/>
      </w:r>
    </w:p>
    <w:p w:rsidR="006B405D" w:rsidRDefault="006B405D" w:rsidP="00B9612C">
      <w:pPr>
        <w:rPr>
          <w:b/>
          <w:bCs/>
        </w:rPr>
      </w:pPr>
    </w:p>
    <w:p w:rsidR="006B405D" w:rsidRDefault="006B405D" w:rsidP="00B9612C">
      <w:pPr>
        <w:rPr>
          <w:b/>
          <w:bCs/>
        </w:rPr>
      </w:pPr>
    </w:p>
    <w:p w:rsidR="00B9612C" w:rsidRPr="006B405D" w:rsidRDefault="00B9612C" w:rsidP="006B405D">
      <w:pPr>
        <w:jc w:val="center"/>
        <w:rPr>
          <w:b/>
          <w:lang w:eastAsia="ar-SA"/>
        </w:rPr>
      </w:pPr>
      <w:r w:rsidRPr="006B405D">
        <w:rPr>
          <w:b/>
          <w:lang w:eastAsia="ar-SA"/>
        </w:rPr>
        <w:t>ЛУК – ОТ СЕМИ НЕДУГ</w:t>
      </w:r>
    </w:p>
    <w:p w:rsidR="006B405D" w:rsidRDefault="006B405D" w:rsidP="00B9612C">
      <w:pPr>
        <w:rPr>
          <w:lang w:eastAsia="ar-SA"/>
        </w:rPr>
      </w:pPr>
    </w:p>
    <w:p w:rsidR="00B9612C" w:rsidRDefault="00B9612C" w:rsidP="00B9612C">
      <w:pPr>
        <w:suppressAutoHyphens/>
        <w:rPr>
          <w:lang w:eastAsia="ar-SA"/>
        </w:rPr>
      </w:pPr>
      <w:r>
        <w:rPr>
          <w:lang w:eastAsia="ar-SA"/>
        </w:rPr>
        <w:t>Что твоя мама сегодня готовит на обед? Щи из свежей капусты?</w:t>
      </w:r>
      <w:r>
        <w:rPr>
          <w:lang w:eastAsia="ar-SA"/>
        </w:rPr>
        <w:br/>
        <w:t>В щи, как и в большинство супов, раньше всего кладут лук. Посмотрим, какой лук выбрала мама. Лук-то ведь разный бывает.</w:t>
      </w:r>
      <w:r>
        <w:rPr>
          <w:lang w:eastAsia="ar-SA"/>
        </w:rPr>
        <w:br/>
        <w:t>Лук-</w:t>
      </w:r>
      <w:proofErr w:type="spellStart"/>
      <w:r>
        <w:rPr>
          <w:lang w:eastAsia="ar-SA"/>
        </w:rPr>
        <w:t>слизун</w:t>
      </w:r>
      <w:proofErr w:type="spellEnd"/>
      <w:r>
        <w:rPr>
          <w:lang w:eastAsia="ar-SA"/>
        </w:rPr>
        <w:t xml:space="preserve"> похож на пучок густой травы.</w:t>
      </w:r>
      <w:r>
        <w:rPr>
          <w:lang w:eastAsia="ar-SA"/>
        </w:rPr>
        <w:br/>
        <w:t>У лука-</w:t>
      </w:r>
      <w:proofErr w:type="spellStart"/>
      <w:r>
        <w:rPr>
          <w:lang w:eastAsia="ar-SA"/>
        </w:rPr>
        <w:t>батуна</w:t>
      </w:r>
      <w:proofErr w:type="spellEnd"/>
      <w:r>
        <w:rPr>
          <w:lang w:eastAsia="ar-SA"/>
        </w:rPr>
        <w:t xml:space="preserve"> луковка едва заметна, зато его длинные листья (их называют перьями) с весны до осени зелены и свежи.</w:t>
      </w:r>
      <w:r>
        <w:rPr>
          <w:lang w:eastAsia="ar-SA"/>
        </w:rPr>
        <w:br/>
        <w:t>Есть многоярусный лук. Он никогда не цветет. Вместо цветков на стебле висят луковки-малютки, по нескольку штук в связке, одна связка над другой. Они поспевают в воздухе, так и не коснувшись земли.</w:t>
      </w:r>
      <w:r>
        <w:rPr>
          <w:lang w:eastAsia="ar-SA"/>
        </w:rPr>
        <w:br/>
        <w:t>Есть лук, который три раза меняет свое имя. Его семена называют «лук-чернушка». Из черного, как уголёк, семечка, вырастает маленькая луковка. Как её теперь называют? Лук-севок. Весной её посадят на грядку, она растолстеет, станет похожа на репку. Какое у неё теперь имя? Лук-репка.</w:t>
      </w:r>
      <w:r>
        <w:rPr>
          <w:lang w:eastAsia="ar-SA"/>
        </w:rPr>
        <w:br/>
        <w:t>В старину на Руси были сёла, где в каждой избе жили огородники. На продажу заезжим купцам всем селом растили один и тот же овощ. Были сёла огуречные. Семьдесят пять сортов лука-репки оставили нам в наследство русские огородницы. От матери – дочке, от бабушки – внучке передавался секрет. </w:t>
      </w:r>
      <w:r>
        <w:rPr>
          <w:lang w:eastAsia="ar-SA"/>
        </w:rPr>
        <w:br/>
        <w:t>Репчатый лук и выбрала мама и начала чистить. Но что с ней? Она улыбается, а на глазах у неё слезы. Почему?</w:t>
      </w:r>
      <w:r>
        <w:rPr>
          <w:lang w:eastAsia="ar-SA"/>
        </w:rPr>
        <w:br/>
        <w:t>Что такое луковица? Дом без окон и дверей, хитро запрятанная спаленка, где между сочными, белыми чешуйками до поры до времени спят луковые почки-детки, зачатки будущих ростков.</w:t>
      </w:r>
      <w:r>
        <w:rPr>
          <w:lang w:eastAsia="ar-SA"/>
        </w:rPr>
        <w:br/>
        <w:t>Снаружи стенки луковой детской спаленки тоже покрыты чешуйками, только сухими, золотистыми. Чем толще эта золотистая покрышка, тем дольше будет храниться лук, тем крепче сон деток. Разрезав ножом луковицу, мама нарушила их покой.</w:t>
      </w:r>
      <w:r>
        <w:rPr>
          <w:lang w:eastAsia="ar-SA"/>
        </w:rPr>
        <w:br/>
        <w:t>Зверь будет когтями и зубами драться за своих детёнышей. А как может сохранить своих деток лук? У него ведь ни когтей, ни зубов. Но у лука есть особое, удивительное оружие.</w:t>
      </w:r>
      <w:r>
        <w:rPr>
          <w:lang w:eastAsia="ar-SA"/>
        </w:rPr>
        <w:br/>
        <w:t>Из разрезанной луковицы вылетают стрелы. Мама не могла их разглядеть – они невидимы. Но она их почувствовала – у нее защипало глаза.</w:t>
      </w:r>
      <w:r>
        <w:rPr>
          <w:lang w:eastAsia="ar-SA"/>
        </w:rPr>
        <w:br/>
        <w:t xml:space="preserve">Мама отделалась слезами, глаза у неё остались целы. А вот если на пути летящих луковых стрел окажутся разносчики болезней, вредные микробы, им не </w:t>
      </w:r>
      <w:proofErr w:type="spellStart"/>
      <w:r>
        <w:rPr>
          <w:lang w:eastAsia="ar-SA"/>
        </w:rPr>
        <w:t>сдобровать</w:t>
      </w:r>
      <w:proofErr w:type="spellEnd"/>
      <w:r>
        <w:rPr>
          <w:lang w:eastAsia="ar-SA"/>
        </w:rPr>
        <w:t>.</w:t>
      </w:r>
      <w:r>
        <w:rPr>
          <w:lang w:eastAsia="ar-SA"/>
        </w:rPr>
        <w:br/>
        <w:t>Если человек две-три минуты пожует лук, во рту у него не останется ни одного вредного микроба – все они будут убиты.</w:t>
      </w:r>
      <w:r>
        <w:rPr>
          <w:lang w:eastAsia="ar-SA"/>
        </w:rPr>
        <w:br/>
        <w:t>Ещё в глубокой древности люди догадывались, что лук – не только вкусная приправа к кушаньям: он ещё и целебен.</w:t>
      </w:r>
      <w:r>
        <w:rPr>
          <w:lang w:eastAsia="ar-SA"/>
        </w:rPr>
        <w:br/>
        <w:t>Учёные доказали, что летучие вещества, которыми лук защищает своих деток, могут защищать и здоровье человека.</w:t>
      </w:r>
      <w:r>
        <w:rPr>
          <w:lang w:eastAsia="ar-SA"/>
        </w:rPr>
        <w:br/>
        <w:t>Недаром русский народ сложил поговорку:</w:t>
      </w:r>
      <w:r>
        <w:rPr>
          <w:lang w:eastAsia="ar-SA"/>
        </w:rPr>
        <w:br/>
        <w:t>«Лук – от семи недуг».</w:t>
      </w:r>
    </w:p>
    <w:p w:rsidR="00B9612C" w:rsidRDefault="00B9612C" w:rsidP="00B9612C">
      <w:pPr>
        <w:suppressAutoHyphens/>
        <w:jc w:val="center"/>
        <w:rPr>
          <w:lang w:eastAsia="ar-SA"/>
        </w:rPr>
      </w:pPr>
      <w:r>
        <w:rPr>
          <w:lang w:eastAsia="ar-SA"/>
        </w:rPr>
        <w:t>(</w:t>
      </w:r>
      <w:r>
        <w:rPr>
          <w:i/>
          <w:iCs/>
          <w:lang w:eastAsia="ar-SA"/>
        </w:rPr>
        <w:t xml:space="preserve">398 </w:t>
      </w:r>
      <w:proofErr w:type="gramStart"/>
      <w:r>
        <w:rPr>
          <w:i/>
          <w:iCs/>
          <w:lang w:eastAsia="ar-SA"/>
        </w:rPr>
        <w:t>слов</w:t>
      </w:r>
      <w:r>
        <w:rPr>
          <w:lang w:eastAsia="ar-SA"/>
        </w:rPr>
        <w:t>)</w:t>
      </w:r>
      <w:r w:rsidR="006B405D">
        <w:rPr>
          <w:lang w:eastAsia="ar-SA"/>
        </w:rPr>
        <w:t xml:space="preserve">   </w:t>
      </w:r>
      <w:proofErr w:type="gramEnd"/>
      <w:r w:rsidR="006B405D">
        <w:rPr>
          <w:lang w:eastAsia="ar-SA"/>
        </w:rPr>
        <w:t xml:space="preserve">  </w:t>
      </w:r>
      <w:r>
        <w:rPr>
          <w:lang w:eastAsia="ar-SA"/>
        </w:rPr>
        <w:t>(</w:t>
      </w:r>
      <w:r>
        <w:rPr>
          <w:i/>
          <w:iCs/>
          <w:lang w:eastAsia="ar-SA"/>
        </w:rPr>
        <w:t>Н. Надеждина</w:t>
      </w:r>
      <w:r>
        <w:rPr>
          <w:lang w:eastAsia="ar-SA"/>
        </w:rPr>
        <w:t>)</w:t>
      </w:r>
    </w:p>
    <w:p w:rsidR="006B405D" w:rsidRDefault="006B405D" w:rsidP="00B9612C">
      <w:pPr>
        <w:tabs>
          <w:tab w:val="num" w:pos="0"/>
        </w:tabs>
        <w:suppressAutoHyphens/>
        <w:ind w:left="1008" w:hanging="1008"/>
        <w:outlineLvl w:val="4"/>
        <w:rPr>
          <w:b/>
          <w:bCs/>
          <w:lang w:eastAsia="ar-SA"/>
        </w:rPr>
      </w:pPr>
    </w:p>
    <w:p w:rsidR="006B405D" w:rsidRDefault="006B405D" w:rsidP="00B9612C">
      <w:pPr>
        <w:tabs>
          <w:tab w:val="num" w:pos="0"/>
        </w:tabs>
        <w:suppressAutoHyphens/>
        <w:ind w:left="1008" w:hanging="1008"/>
        <w:outlineLvl w:val="4"/>
        <w:rPr>
          <w:b/>
          <w:bCs/>
          <w:lang w:eastAsia="ar-SA"/>
        </w:rPr>
      </w:pPr>
    </w:p>
    <w:p w:rsidR="00B9612C" w:rsidRDefault="00B9612C" w:rsidP="00B9612C">
      <w:pPr>
        <w:tabs>
          <w:tab w:val="num" w:pos="0"/>
        </w:tabs>
        <w:suppressAutoHyphens/>
        <w:ind w:left="1008" w:hanging="1008"/>
        <w:outlineLvl w:val="4"/>
        <w:rPr>
          <w:b/>
          <w:bCs/>
          <w:lang w:eastAsia="ar-SA"/>
        </w:rPr>
      </w:pPr>
      <w:r>
        <w:rPr>
          <w:b/>
          <w:bCs/>
          <w:lang w:eastAsia="ar-SA"/>
        </w:rPr>
        <w:t>Вопросы и задания</w:t>
      </w:r>
    </w:p>
    <w:p w:rsidR="006B405D" w:rsidRDefault="006B405D" w:rsidP="00B9612C">
      <w:pPr>
        <w:tabs>
          <w:tab w:val="num" w:pos="0"/>
        </w:tabs>
        <w:suppressAutoHyphens/>
        <w:ind w:left="1008" w:hanging="1008"/>
        <w:outlineLvl w:val="4"/>
        <w:rPr>
          <w:b/>
          <w:bCs/>
          <w:lang w:eastAsia="ar-SA"/>
        </w:rPr>
      </w:pPr>
    </w:p>
    <w:p w:rsidR="00B9612C" w:rsidRDefault="00B9612C" w:rsidP="00B9612C">
      <w:pPr>
        <w:suppressAutoHyphens/>
        <w:rPr>
          <w:lang w:eastAsia="ar-SA"/>
        </w:rPr>
      </w:pPr>
      <w:r>
        <w:rPr>
          <w:lang w:eastAsia="ar-SA"/>
        </w:rPr>
        <w:t>Прочитай текст «Лук – от семи недуг» Н. Надеждиной. Выполни задания. Отметь утверждения, соответствующие содержанию прочитанного текста.</w:t>
      </w:r>
    </w:p>
    <w:p w:rsidR="00B9612C" w:rsidRDefault="00B9612C" w:rsidP="00B9612C">
      <w:pPr>
        <w:suppressAutoHyphens/>
        <w:rPr>
          <w:b/>
          <w:lang w:eastAsia="ar-SA"/>
        </w:rPr>
      </w:pPr>
      <w:r>
        <w:rPr>
          <w:b/>
          <w:lang w:eastAsia="ar-SA"/>
        </w:rPr>
        <w:t>1. Какой лук похож на пучок густой травы?</w:t>
      </w:r>
    </w:p>
    <w:p w:rsidR="00B9612C" w:rsidRDefault="00B9612C" w:rsidP="00B9612C">
      <w:pPr>
        <w:suppressAutoHyphens/>
        <w:rPr>
          <w:lang w:eastAsia="ar-SA"/>
        </w:rPr>
      </w:pPr>
      <w:r>
        <w:rPr>
          <w:lang w:eastAsia="ar-SA"/>
        </w:rPr>
        <w:t>А) Многоярусный лук; </w:t>
      </w:r>
      <w:r>
        <w:rPr>
          <w:lang w:eastAsia="ar-SA"/>
        </w:rPr>
        <w:tab/>
        <w:t>Б) лук-</w:t>
      </w:r>
      <w:proofErr w:type="spellStart"/>
      <w:r>
        <w:rPr>
          <w:lang w:eastAsia="ar-SA"/>
        </w:rPr>
        <w:t>слизун</w:t>
      </w:r>
      <w:proofErr w:type="spellEnd"/>
      <w:r>
        <w:rPr>
          <w:lang w:eastAsia="ar-SA"/>
        </w:rPr>
        <w:t>; </w:t>
      </w:r>
      <w:r>
        <w:rPr>
          <w:lang w:eastAsia="ar-SA"/>
        </w:rPr>
        <w:tab/>
        <w:t>В) лук-</w:t>
      </w:r>
      <w:proofErr w:type="spellStart"/>
      <w:r>
        <w:rPr>
          <w:lang w:eastAsia="ar-SA"/>
        </w:rPr>
        <w:t>батун</w:t>
      </w:r>
      <w:proofErr w:type="spellEnd"/>
      <w:r>
        <w:rPr>
          <w:lang w:eastAsia="ar-SA"/>
        </w:rPr>
        <w:t>.</w:t>
      </w:r>
    </w:p>
    <w:p w:rsidR="00B9612C" w:rsidRDefault="00B9612C" w:rsidP="00B9612C">
      <w:pPr>
        <w:suppressAutoHyphens/>
        <w:rPr>
          <w:b/>
          <w:lang w:eastAsia="ar-SA"/>
        </w:rPr>
      </w:pPr>
      <w:r>
        <w:rPr>
          <w:b/>
          <w:lang w:eastAsia="ar-SA"/>
        </w:rPr>
        <w:t>2. Какой лук никогда не цветёт?</w:t>
      </w:r>
    </w:p>
    <w:p w:rsidR="00B9612C" w:rsidRDefault="00B9612C" w:rsidP="00B9612C">
      <w:pPr>
        <w:suppressAutoHyphens/>
        <w:rPr>
          <w:lang w:eastAsia="ar-SA"/>
        </w:rPr>
      </w:pPr>
      <w:r>
        <w:rPr>
          <w:lang w:eastAsia="ar-SA"/>
        </w:rPr>
        <w:t>А) Многоярусный лук; </w:t>
      </w:r>
      <w:r>
        <w:rPr>
          <w:lang w:eastAsia="ar-SA"/>
        </w:rPr>
        <w:tab/>
        <w:t>Б) лук-</w:t>
      </w:r>
      <w:proofErr w:type="spellStart"/>
      <w:r>
        <w:rPr>
          <w:lang w:eastAsia="ar-SA"/>
        </w:rPr>
        <w:t>слизун</w:t>
      </w:r>
      <w:proofErr w:type="spellEnd"/>
      <w:r>
        <w:rPr>
          <w:lang w:eastAsia="ar-SA"/>
        </w:rPr>
        <w:t>; </w:t>
      </w:r>
      <w:r>
        <w:rPr>
          <w:lang w:eastAsia="ar-SA"/>
        </w:rPr>
        <w:tab/>
        <w:t>В) лук-</w:t>
      </w:r>
      <w:proofErr w:type="spellStart"/>
      <w:r>
        <w:rPr>
          <w:lang w:eastAsia="ar-SA"/>
        </w:rPr>
        <w:t>батун</w:t>
      </w:r>
      <w:proofErr w:type="spellEnd"/>
      <w:r>
        <w:rPr>
          <w:lang w:eastAsia="ar-SA"/>
        </w:rPr>
        <w:t>.</w:t>
      </w:r>
    </w:p>
    <w:p w:rsidR="00B9612C" w:rsidRDefault="00B9612C" w:rsidP="00B9612C">
      <w:pPr>
        <w:suppressAutoHyphens/>
        <w:rPr>
          <w:b/>
          <w:lang w:eastAsia="ar-SA"/>
        </w:rPr>
      </w:pPr>
      <w:r>
        <w:rPr>
          <w:b/>
          <w:lang w:eastAsia="ar-SA"/>
        </w:rPr>
        <w:t>3. Сколько сортов репчатого лука нам оставили в наследство русские огородницы?</w:t>
      </w:r>
    </w:p>
    <w:p w:rsidR="00B9612C" w:rsidRDefault="00B9612C" w:rsidP="00B9612C">
      <w:pPr>
        <w:suppressAutoHyphens/>
        <w:rPr>
          <w:lang w:eastAsia="ar-SA"/>
        </w:rPr>
      </w:pPr>
      <w:r>
        <w:rPr>
          <w:lang w:eastAsia="ar-SA"/>
        </w:rPr>
        <w:t>А) 75; </w:t>
      </w:r>
      <w:r>
        <w:rPr>
          <w:lang w:eastAsia="ar-SA"/>
        </w:rPr>
        <w:tab/>
      </w:r>
      <w:r>
        <w:rPr>
          <w:lang w:eastAsia="ar-SA"/>
        </w:rPr>
        <w:tab/>
        <w:t>Б) 57; </w:t>
      </w:r>
      <w:r>
        <w:rPr>
          <w:lang w:eastAsia="ar-SA"/>
        </w:rPr>
        <w:tab/>
      </w:r>
      <w:r>
        <w:rPr>
          <w:lang w:eastAsia="ar-SA"/>
        </w:rPr>
        <w:tab/>
        <w:t>В) 77.</w:t>
      </w:r>
    </w:p>
    <w:p w:rsidR="00B9612C" w:rsidRDefault="00B9612C" w:rsidP="00B9612C">
      <w:pPr>
        <w:suppressAutoHyphens/>
        <w:rPr>
          <w:b/>
          <w:lang w:eastAsia="ar-SA"/>
        </w:rPr>
      </w:pPr>
      <w:r>
        <w:rPr>
          <w:b/>
          <w:lang w:eastAsia="ar-SA"/>
        </w:rPr>
        <w:t>4. Между какими чешуйками до поры до времени спят луковые почки-детки?</w:t>
      </w:r>
    </w:p>
    <w:p w:rsidR="00B9612C" w:rsidRDefault="00B9612C" w:rsidP="00B9612C">
      <w:pPr>
        <w:suppressAutoHyphens/>
        <w:rPr>
          <w:lang w:eastAsia="ar-SA"/>
        </w:rPr>
      </w:pPr>
      <w:r>
        <w:rPr>
          <w:lang w:eastAsia="ar-SA"/>
        </w:rPr>
        <w:t>А) Сочными, белыми; </w:t>
      </w:r>
      <w:r>
        <w:rPr>
          <w:lang w:eastAsia="ar-SA"/>
        </w:rPr>
        <w:tab/>
        <w:t>Б) сухими, золотистыми.</w:t>
      </w:r>
    </w:p>
    <w:p w:rsidR="00B9612C" w:rsidRDefault="00B9612C" w:rsidP="00B9612C">
      <w:pPr>
        <w:suppressAutoHyphens/>
        <w:rPr>
          <w:b/>
          <w:lang w:eastAsia="ar-SA"/>
        </w:rPr>
      </w:pPr>
      <w:r>
        <w:rPr>
          <w:b/>
          <w:lang w:eastAsia="ar-SA"/>
        </w:rPr>
        <w:t>5. Каким удивительным оружием вооружён репчатый лук?</w:t>
      </w:r>
    </w:p>
    <w:p w:rsidR="00B9612C" w:rsidRDefault="00B9612C" w:rsidP="00B9612C">
      <w:pPr>
        <w:suppressAutoHyphens/>
        <w:rPr>
          <w:lang w:eastAsia="ar-SA"/>
        </w:rPr>
      </w:pPr>
      <w:r>
        <w:rPr>
          <w:lang w:eastAsia="ar-SA"/>
        </w:rPr>
        <w:t>А) Шпагой; </w:t>
      </w:r>
      <w:r>
        <w:rPr>
          <w:lang w:eastAsia="ar-SA"/>
        </w:rPr>
        <w:tab/>
        <w:t>Б) стрелами; </w:t>
      </w:r>
      <w:r>
        <w:rPr>
          <w:lang w:eastAsia="ar-SA"/>
        </w:rPr>
        <w:tab/>
      </w:r>
      <w:r>
        <w:rPr>
          <w:lang w:eastAsia="ar-SA"/>
        </w:rPr>
        <w:tab/>
        <w:t>В) мечом.</w:t>
      </w:r>
    </w:p>
    <w:p w:rsidR="00B9612C" w:rsidRDefault="00B9612C" w:rsidP="00B9612C">
      <w:pPr>
        <w:suppressAutoHyphens/>
        <w:rPr>
          <w:b/>
          <w:lang w:eastAsia="ar-SA"/>
        </w:rPr>
      </w:pPr>
      <w:r>
        <w:rPr>
          <w:b/>
          <w:lang w:eastAsia="ar-SA"/>
        </w:rPr>
        <w:t>6. Какими целебными свойствами обладают луковые стрелы?</w:t>
      </w:r>
    </w:p>
    <w:p w:rsidR="00B9612C" w:rsidRDefault="00B9612C" w:rsidP="00B9612C">
      <w:pPr>
        <w:suppressAutoHyphens/>
        <w:rPr>
          <w:lang w:eastAsia="ar-SA"/>
        </w:rPr>
      </w:pPr>
      <w:r>
        <w:rPr>
          <w:lang w:eastAsia="ar-SA"/>
        </w:rPr>
        <w:t>А) Вызывают слёзы; </w:t>
      </w:r>
      <w:r>
        <w:rPr>
          <w:lang w:eastAsia="ar-SA"/>
        </w:rPr>
        <w:tab/>
        <w:t>Б) имеют приятный запах; </w:t>
      </w:r>
      <w:r>
        <w:rPr>
          <w:lang w:eastAsia="ar-SA"/>
        </w:rPr>
        <w:tab/>
      </w:r>
      <w:r>
        <w:rPr>
          <w:lang w:eastAsia="ar-SA"/>
        </w:rPr>
        <w:tab/>
        <w:t>В) убивают вредных микробов.</w:t>
      </w:r>
    </w:p>
    <w:p w:rsidR="00B9612C" w:rsidRDefault="00B9612C" w:rsidP="00B9612C">
      <w:pPr>
        <w:suppressAutoHyphens/>
        <w:rPr>
          <w:b/>
          <w:lang w:eastAsia="ar-SA"/>
        </w:rPr>
      </w:pPr>
      <w:r>
        <w:rPr>
          <w:b/>
          <w:lang w:eastAsia="ar-SA"/>
        </w:rPr>
        <w:t>7. Объясни с помощью других слов значение слова </w:t>
      </w:r>
      <w:r>
        <w:rPr>
          <w:b/>
          <w:i/>
          <w:iCs/>
          <w:lang w:eastAsia="ar-SA"/>
        </w:rPr>
        <w:t>недуг</w:t>
      </w:r>
      <w:r>
        <w:rPr>
          <w:b/>
          <w:lang w:eastAsia="ar-SA"/>
        </w:rPr>
        <w:t>:</w:t>
      </w:r>
    </w:p>
    <w:p w:rsidR="00B9612C" w:rsidRDefault="00B9612C" w:rsidP="00B9612C">
      <w:pPr>
        <w:suppressAutoHyphens/>
        <w:rPr>
          <w:lang w:eastAsia="ar-SA"/>
        </w:rPr>
      </w:pPr>
      <w:r>
        <w:rPr>
          <w:lang w:eastAsia="ar-SA"/>
        </w:rPr>
        <w:t>А) Сильное недомогание, болезнь; </w:t>
      </w:r>
      <w:r>
        <w:rPr>
          <w:lang w:eastAsia="ar-SA"/>
        </w:rPr>
        <w:tab/>
        <w:t>Б) враг; </w:t>
      </w:r>
      <w:r>
        <w:rPr>
          <w:lang w:eastAsia="ar-SA"/>
        </w:rPr>
        <w:tab/>
        <w:t>В) человек, не умеющий дружить.</w:t>
      </w:r>
    </w:p>
    <w:p w:rsidR="00B9612C" w:rsidRDefault="00B9612C" w:rsidP="00B9612C">
      <w:pPr>
        <w:suppressAutoHyphens/>
        <w:rPr>
          <w:b/>
          <w:lang w:eastAsia="ar-SA"/>
        </w:rPr>
      </w:pPr>
      <w:r>
        <w:rPr>
          <w:b/>
          <w:lang w:eastAsia="ar-SA"/>
        </w:rPr>
        <w:t>8. Какой научный термин, обозначающий разносчиков болезней, встретился тебе в тексте?</w:t>
      </w:r>
    </w:p>
    <w:p w:rsidR="00B9612C" w:rsidRDefault="00B9612C" w:rsidP="00B9612C">
      <w:pPr>
        <w:suppressAutoHyphens/>
        <w:rPr>
          <w:lang w:eastAsia="ar-SA"/>
        </w:rPr>
      </w:pPr>
      <w:r>
        <w:rPr>
          <w:lang w:eastAsia="ar-SA"/>
        </w:rPr>
        <w:t>___________________________________________________________________________</w:t>
      </w:r>
    </w:p>
    <w:p w:rsidR="00B9612C" w:rsidRDefault="00B9612C" w:rsidP="00B9612C">
      <w:pPr>
        <w:suppressAutoHyphens/>
        <w:rPr>
          <w:b/>
          <w:lang w:eastAsia="ar-SA"/>
        </w:rPr>
      </w:pPr>
      <w:r>
        <w:rPr>
          <w:b/>
          <w:lang w:eastAsia="ar-SA"/>
        </w:rPr>
        <w:t>9. Составь план к тексту.</w:t>
      </w:r>
    </w:p>
    <w:p w:rsidR="00B9612C" w:rsidRDefault="00B9612C" w:rsidP="00B9612C">
      <w:pPr>
        <w:suppressAutoHyphens/>
        <w:rPr>
          <w:lang w:eastAsia="ar-SA"/>
        </w:rPr>
      </w:pPr>
      <w:r>
        <w:rPr>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612C" w:rsidRDefault="00B9612C" w:rsidP="00B9612C">
      <w:pPr>
        <w:suppressAutoHyphens/>
        <w:rPr>
          <w:b/>
          <w:lang w:eastAsia="ar-SA"/>
        </w:rPr>
      </w:pPr>
      <w:r>
        <w:rPr>
          <w:b/>
          <w:lang w:eastAsia="ar-SA"/>
        </w:rPr>
        <w:t>10. О чём этот текст?</w:t>
      </w:r>
    </w:p>
    <w:p w:rsidR="00B9612C" w:rsidRDefault="00B9612C" w:rsidP="00B9612C">
      <w:pPr>
        <w:suppressAutoHyphens/>
        <w:rPr>
          <w:lang w:eastAsia="ar-SA"/>
        </w:rPr>
      </w:pPr>
      <w:r>
        <w:rPr>
          <w:lang w:eastAsia="ar-SA"/>
        </w:rPr>
        <w:t>______________________________________________________________________________________________________________________________________________________________________</w:t>
      </w:r>
    </w:p>
    <w:p w:rsidR="00B9612C" w:rsidRDefault="00B9612C" w:rsidP="00B9612C">
      <w:pPr>
        <w:suppressAutoHyphens/>
        <w:rPr>
          <w:b/>
          <w:lang w:eastAsia="ar-SA"/>
        </w:rPr>
      </w:pPr>
    </w:p>
    <w:p w:rsidR="00B9612C" w:rsidRDefault="00B9612C" w:rsidP="00B9612C">
      <w:pPr>
        <w:suppressAutoHyphens/>
        <w:rPr>
          <w:b/>
          <w:lang w:eastAsia="ar-SA"/>
        </w:rPr>
      </w:pPr>
      <w:r>
        <w:rPr>
          <w:b/>
          <w:lang w:eastAsia="ar-SA"/>
        </w:rPr>
        <w:t>11. Выпиши из текста предложение, помогающее понять, какую главную мысль автор решил нам сообщить.</w:t>
      </w:r>
    </w:p>
    <w:p w:rsidR="00B9612C" w:rsidRDefault="00B9612C" w:rsidP="00B9612C">
      <w:pPr>
        <w:suppressAutoHyphens/>
        <w:rPr>
          <w:b/>
          <w:lang w:eastAsia="ar-SA"/>
        </w:rPr>
      </w:pPr>
      <w:r>
        <w:rPr>
          <w:b/>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612C" w:rsidRDefault="00B9612C" w:rsidP="00B9612C">
      <w:pPr>
        <w:suppressAutoHyphens/>
        <w:rPr>
          <w:b/>
          <w:lang w:eastAsia="ar-SA"/>
        </w:rPr>
      </w:pPr>
      <w:r>
        <w:rPr>
          <w:b/>
          <w:lang w:eastAsia="ar-SA"/>
        </w:rPr>
        <w:t>12. Если тебе нужно получить дополнительные научные сведения о луке, к какой книге (книгам) ты обратишься?</w:t>
      </w:r>
    </w:p>
    <w:p w:rsidR="00B9612C" w:rsidRDefault="00B9612C" w:rsidP="00B9612C">
      <w:pPr>
        <w:suppressAutoHyphens/>
        <w:rPr>
          <w:b/>
          <w:lang w:eastAsia="ar-SA"/>
        </w:rPr>
      </w:pPr>
      <w:r>
        <w:rPr>
          <w:b/>
          <w:lang w:eastAsia="ar-SA"/>
        </w:rPr>
        <w:t>_________________________________________________________________________________________________________________________________________________________________________________________________________________________________________________________</w:t>
      </w:r>
    </w:p>
    <w:p w:rsidR="00B9612C" w:rsidRDefault="00B9612C" w:rsidP="00B9612C">
      <w:pPr>
        <w:pBdr>
          <w:bottom w:val="single" w:sz="12" w:space="1" w:color="auto"/>
        </w:pBdr>
        <w:suppressAutoHyphens/>
        <w:rPr>
          <w:b/>
          <w:lang w:eastAsia="ar-SA"/>
        </w:rPr>
      </w:pPr>
      <w:r>
        <w:rPr>
          <w:b/>
          <w:lang w:eastAsia="ar-SA"/>
        </w:rPr>
        <w:t>13. Придумай и запиши 1 вопрос, ответ на который есть в тексте.</w:t>
      </w:r>
    </w:p>
    <w:p w:rsidR="00B9612C" w:rsidRDefault="00B9612C" w:rsidP="00B9612C">
      <w:pPr>
        <w:suppressAutoHyphens/>
        <w:rPr>
          <w:b/>
          <w:lang w:eastAsia="ar-SA"/>
        </w:rPr>
      </w:pPr>
    </w:p>
    <w:p w:rsidR="00B9612C" w:rsidRDefault="00B9612C" w:rsidP="00B9612C">
      <w:pPr>
        <w:suppressAutoHyphens/>
        <w:rPr>
          <w:b/>
          <w:lang w:eastAsia="ar-SA"/>
        </w:rPr>
      </w:pPr>
    </w:p>
    <w:p w:rsidR="00B9612C" w:rsidRDefault="00B9612C" w:rsidP="00B9612C">
      <w:pPr>
        <w:suppressAutoHyphens/>
        <w:rPr>
          <w:b/>
          <w:lang w:eastAsia="ar-SA"/>
        </w:rPr>
      </w:pPr>
      <w:r>
        <w:rPr>
          <w:b/>
          <w:lang w:eastAsia="ar-SA"/>
        </w:rPr>
        <w:t>14.Понравилось ли тебе это произведение и чем?</w:t>
      </w:r>
    </w:p>
    <w:p w:rsidR="00B9612C" w:rsidRDefault="00B9612C" w:rsidP="00B9612C">
      <w:pPr>
        <w:suppressAutoHyphens/>
        <w:rPr>
          <w:b/>
          <w:lang w:eastAsia="ar-SA"/>
        </w:rPr>
      </w:pPr>
      <w:r>
        <w:rPr>
          <w:b/>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612C" w:rsidRDefault="00B9612C" w:rsidP="00B9612C">
      <w:pPr>
        <w:pBdr>
          <w:bottom w:val="single" w:sz="12" w:space="1" w:color="auto"/>
        </w:pBdr>
        <w:suppressAutoHyphens/>
        <w:rPr>
          <w:b/>
          <w:lang w:eastAsia="ar-SA"/>
        </w:rPr>
      </w:pPr>
      <w:r>
        <w:rPr>
          <w:b/>
          <w:bCs/>
          <w:lang w:eastAsia="ar-SA"/>
        </w:rPr>
        <w:t>15.</w:t>
      </w:r>
      <w:r>
        <w:rPr>
          <w:b/>
          <w:lang w:eastAsia="ar-SA"/>
        </w:rPr>
        <w:t> Вспомни, какое произведение (заглавие, автор) на эту тему ты читал?</w:t>
      </w:r>
    </w:p>
    <w:p w:rsidR="00B9612C" w:rsidRDefault="00B9612C" w:rsidP="00B9612C">
      <w:pPr>
        <w:suppressAutoHyphens/>
        <w:rPr>
          <w:b/>
          <w:lang w:eastAsia="ar-SA"/>
        </w:rPr>
      </w:pPr>
    </w:p>
    <w:p w:rsidR="00B9612C" w:rsidRDefault="00B9612C" w:rsidP="00B9612C"/>
    <w:p w:rsidR="00B9612C" w:rsidRDefault="00B9612C" w:rsidP="00B9612C"/>
    <w:p w:rsidR="006B405D" w:rsidRDefault="00B9612C" w:rsidP="00B9612C">
      <w:pPr>
        <w:rPr>
          <w:b/>
        </w:rPr>
      </w:pPr>
      <w:r>
        <w:rPr>
          <w:b/>
        </w:rPr>
        <w:t>2 вариант</w:t>
      </w:r>
      <w:r>
        <w:rPr>
          <w:b/>
        </w:rPr>
        <w:tab/>
      </w:r>
      <w:r>
        <w:rPr>
          <w:b/>
        </w:rPr>
        <w:tab/>
      </w:r>
      <w:r>
        <w:rPr>
          <w:b/>
        </w:rPr>
        <w:tab/>
      </w:r>
      <w:r>
        <w:rPr>
          <w:b/>
        </w:rPr>
        <w:tab/>
      </w:r>
      <w:r>
        <w:rPr>
          <w:b/>
        </w:rPr>
        <w:tab/>
      </w:r>
      <w:r>
        <w:rPr>
          <w:b/>
        </w:rPr>
        <w:tab/>
      </w:r>
    </w:p>
    <w:p w:rsidR="006B405D" w:rsidRDefault="006B405D" w:rsidP="00B9612C">
      <w:pPr>
        <w:rPr>
          <w:b/>
        </w:rPr>
      </w:pPr>
    </w:p>
    <w:p w:rsidR="006B405D" w:rsidRDefault="006B405D" w:rsidP="00B9612C">
      <w:pPr>
        <w:rPr>
          <w:b/>
        </w:rPr>
      </w:pPr>
    </w:p>
    <w:p w:rsidR="00B9612C" w:rsidRPr="006B405D" w:rsidRDefault="00B9612C" w:rsidP="006B405D">
      <w:pPr>
        <w:jc w:val="center"/>
        <w:rPr>
          <w:b/>
          <w:lang w:eastAsia="ar-SA"/>
        </w:rPr>
      </w:pPr>
      <w:r w:rsidRPr="006B405D">
        <w:rPr>
          <w:b/>
          <w:lang w:eastAsia="ar-SA"/>
        </w:rPr>
        <w:t>СИЛА ДРУЖБЫ</w:t>
      </w:r>
    </w:p>
    <w:p w:rsidR="006B405D" w:rsidRDefault="006B405D" w:rsidP="00B9612C">
      <w:pPr>
        <w:rPr>
          <w:lang w:eastAsia="ar-SA"/>
        </w:rPr>
      </w:pPr>
    </w:p>
    <w:p w:rsidR="006B405D" w:rsidRDefault="006B405D" w:rsidP="00B9612C">
      <w:pPr>
        <w:rPr>
          <w:lang w:eastAsia="ar-SA"/>
        </w:rPr>
      </w:pPr>
    </w:p>
    <w:p w:rsidR="00B9612C" w:rsidRDefault="00B9612C" w:rsidP="00B9612C">
      <w:pPr>
        <w:suppressAutoHyphens/>
        <w:rPr>
          <w:lang w:eastAsia="ar-SA"/>
        </w:rPr>
      </w:pPr>
      <w:r>
        <w:rPr>
          <w:lang w:eastAsia="ar-SA"/>
        </w:rPr>
        <w:t>На самом краю грядки возле других цветов пустил свой первый росток душистый горошек. Очень радовался он тёплому, ласковому солнцу, которое пробудило спящие в земле прекраснейшие растения.</w:t>
      </w:r>
      <w:r>
        <w:rPr>
          <w:lang w:eastAsia="ar-SA"/>
        </w:rPr>
        <w:br/>
        <w:t>– Как чудесен мир! – восхищался маленький душистый горошек, с нетерпением ожидая того дня, когда он сможет раскрыть первые цветы. Душистый горошек и сам ещё не знал, какого цвета они будут.</w:t>
      </w:r>
      <w:r>
        <w:rPr>
          <w:lang w:eastAsia="ar-SA"/>
        </w:rPr>
        <w:br/>
        <w:t>А пырей, глубоко зарывшийся в землю корнями, угрожал:</w:t>
      </w:r>
      <w:r>
        <w:rPr>
          <w:lang w:eastAsia="ar-SA"/>
        </w:rPr>
        <w:br/>
        <w:t>– Неужели ты, несчастный карапуз, собираешься перегнать меня в росте, да ещё расцвести? Не будет этого!</w:t>
      </w:r>
      <w:r>
        <w:rPr>
          <w:lang w:eastAsia="ar-SA"/>
        </w:rPr>
        <w:br/>
        <w:t>Пырей быстро зазеленел. Прошло немного времени, и он так разросся, что душистый горошек уже не мог увидеть солнце – нежные листочки душистого горошка покрывала тень пырея.</w:t>
      </w:r>
      <w:r>
        <w:rPr>
          <w:lang w:eastAsia="ar-SA"/>
        </w:rPr>
        <w:br/>
        <w:t>– Ну, видишь! – засмеялся злюка пырей. – Ты зачахнешь, и никто даже не узнает, что ты жил на свете!</w:t>
      </w:r>
      <w:r>
        <w:rPr>
          <w:lang w:eastAsia="ar-SA"/>
        </w:rPr>
        <w:br/>
        <w:t>– Какой ужас! – душистый горошек был в отчаянии. – Неужели я никогда больше не увижу милое солнышко, неужели мне придётся умереть, так и не распустившись?</w:t>
      </w:r>
      <w:r>
        <w:rPr>
          <w:lang w:eastAsia="ar-SA"/>
        </w:rPr>
        <w:br/>
        <w:t>Вдруг рядом с ним послышался тихий, учтивый голос:</w:t>
      </w:r>
      <w:r>
        <w:rPr>
          <w:lang w:eastAsia="ar-SA"/>
        </w:rPr>
        <w:br/>
        <w:t>– Не горюй, душистый горошек! Ты ещё расцветёшь. Только прислонись ко мне. Я помогу тебе вырваться из зарослей пырея.</w:t>
      </w:r>
      <w:r>
        <w:rPr>
          <w:lang w:eastAsia="ar-SA"/>
        </w:rPr>
        <w:br/>
        <w:t>Это был подсолнух. Он тоже не мог еще похвастаться ростом, но листья его уже были широкими и большими, а стебель прочно держался в земле.</w:t>
      </w:r>
      <w:r>
        <w:rPr>
          <w:lang w:eastAsia="ar-SA"/>
        </w:rPr>
        <w:br/>
        <w:t>Душистый горошек послушался и обвил худенькими ручонками стройный подсолнух. С каждым днём подсолнух поднимался всё выше и выше, а вместе с ним тянулся и душистый горошек. Вскоре они оба переросли все другие цветы.</w:t>
      </w:r>
      <w:r>
        <w:rPr>
          <w:lang w:eastAsia="ar-SA"/>
        </w:rPr>
        <w:br/>
        <w:t>И вот однажды подсолнух раскрыл прекрасный жёлтый цветок. Он был таким большим и ярким, что в первый миг душистый горошек принял его за солнце.</w:t>
      </w:r>
      <w:r>
        <w:rPr>
          <w:lang w:eastAsia="ar-SA"/>
        </w:rPr>
        <w:br/>
        <w:t>– Как ты красив! – радовался душистый горошек.</w:t>
      </w:r>
      <w:r>
        <w:rPr>
          <w:lang w:eastAsia="ar-SA"/>
        </w:rPr>
        <w:br/>
        <w:t>– Ты тоже красив, – сказал подсолнух.</w:t>
      </w:r>
      <w:r>
        <w:rPr>
          <w:lang w:eastAsia="ar-SA"/>
        </w:rPr>
        <w:br/>
        <w:t>В самом деле – начал цвести и душистый горошек. Словно маленькие шёлковые мотыльки алели на его веточках. И какой сладкий аромат они источали!</w:t>
      </w:r>
      <w:r>
        <w:rPr>
          <w:lang w:eastAsia="ar-SA"/>
        </w:rPr>
        <w:br/>
        <w:t>Отовсюду слетались поздравить подсолнух пчёлы и бабочки. Все они радовались его красоте и ещё восхищались маленьким душистым горошком, который смело поднялся теперь навстречу солнцу и пышно расцвёл.</w:t>
      </w:r>
      <w:r>
        <w:rPr>
          <w:lang w:eastAsia="ar-SA"/>
        </w:rPr>
        <w:br/>
        <w:t>А пырей едва не лопался от злости, ползая у самых ног душистого горошка. Но ничего плохого сделать ему он уже был не в силах.</w:t>
      </w:r>
      <w:r>
        <w:rPr>
          <w:lang w:eastAsia="ar-SA"/>
        </w:rPr>
        <w:br/>
        <w:t>– Как прекрасно жить на свете, если рядом с тобой хороший друг! – говорил пчёлам и бабочкам счастливый душистый горошек.</w:t>
      </w:r>
    </w:p>
    <w:p w:rsidR="00B9612C" w:rsidRDefault="00B9612C" w:rsidP="00B9612C">
      <w:pPr>
        <w:suppressAutoHyphens/>
        <w:jc w:val="right"/>
        <w:rPr>
          <w:lang w:eastAsia="ar-SA"/>
        </w:rPr>
      </w:pPr>
      <w:r>
        <w:rPr>
          <w:lang w:eastAsia="ar-SA"/>
        </w:rPr>
        <w:t>(</w:t>
      </w:r>
      <w:r>
        <w:rPr>
          <w:i/>
          <w:iCs/>
          <w:lang w:eastAsia="ar-SA"/>
        </w:rPr>
        <w:t>351 слово</w:t>
      </w:r>
      <w:r>
        <w:rPr>
          <w:lang w:eastAsia="ar-SA"/>
        </w:rPr>
        <w:t>)</w:t>
      </w:r>
    </w:p>
    <w:p w:rsidR="006B405D" w:rsidRDefault="006B405D" w:rsidP="00B9612C">
      <w:pPr>
        <w:suppressAutoHyphens/>
        <w:jc w:val="right"/>
        <w:rPr>
          <w:lang w:eastAsia="ar-SA"/>
        </w:rPr>
      </w:pPr>
    </w:p>
    <w:p w:rsidR="00B9612C" w:rsidRDefault="00B9612C" w:rsidP="00B9612C">
      <w:pPr>
        <w:suppressAutoHyphens/>
        <w:jc w:val="right"/>
        <w:rPr>
          <w:lang w:eastAsia="ar-SA"/>
        </w:rPr>
      </w:pPr>
      <w:r>
        <w:rPr>
          <w:lang w:eastAsia="ar-SA"/>
        </w:rPr>
        <w:t>(</w:t>
      </w:r>
      <w:r>
        <w:rPr>
          <w:i/>
          <w:iCs/>
          <w:lang w:eastAsia="ar-SA"/>
        </w:rPr>
        <w:t xml:space="preserve">Д. </w:t>
      </w:r>
      <w:proofErr w:type="spellStart"/>
      <w:r>
        <w:rPr>
          <w:i/>
          <w:iCs/>
          <w:lang w:eastAsia="ar-SA"/>
        </w:rPr>
        <w:t>Ринкуле-Земзаре.Перевела</w:t>
      </w:r>
      <w:proofErr w:type="spellEnd"/>
      <w:r>
        <w:rPr>
          <w:i/>
          <w:iCs/>
          <w:lang w:eastAsia="ar-SA"/>
        </w:rPr>
        <w:t xml:space="preserve"> с латышского А. </w:t>
      </w:r>
      <w:proofErr w:type="spellStart"/>
      <w:r>
        <w:rPr>
          <w:i/>
          <w:iCs/>
          <w:lang w:eastAsia="ar-SA"/>
        </w:rPr>
        <w:t>Гиршфельд</w:t>
      </w:r>
      <w:proofErr w:type="spellEnd"/>
      <w:r>
        <w:rPr>
          <w:lang w:eastAsia="ar-SA"/>
        </w:rPr>
        <w:t>)</w:t>
      </w:r>
    </w:p>
    <w:p w:rsidR="006B405D" w:rsidRDefault="006B405D" w:rsidP="00B9612C">
      <w:pPr>
        <w:suppressAutoHyphens/>
        <w:jc w:val="right"/>
        <w:rPr>
          <w:lang w:eastAsia="ar-SA"/>
        </w:rPr>
      </w:pPr>
    </w:p>
    <w:p w:rsidR="00B9612C" w:rsidRDefault="00B9612C" w:rsidP="00B9612C">
      <w:pPr>
        <w:suppressAutoHyphens/>
        <w:rPr>
          <w:lang w:eastAsia="ar-SA"/>
        </w:rPr>
      </w:pPr>
      <w:r>
        <w:rPr>
          <w:lang w:eastAsia="ar-SA"/>
        </w:rPr>
        <w:t xml:space="preserve">Прочитай текст «Сила дружбы» Д. </w:t>
      </w:r>
      <w:proofErr w:type="spellStart"/>
      <w:r>
        <w:rPr>
          <w:lang w:eastAsia="ar-SA"/>
        </w:rPr>
        <w:t>Ринкуле-Земзаре</w:t>
      </w:r>
      <w:proofErr w:type="spellEnd"/>
      <w:r>
        <w:rPr>
          <w:lang w:eastAsia="ar-SA"/>
        </w:rPr>
        <w:t>. Выполни задания. Отметь утверждения, соответствующие содержанию прочитанного текста.</w:t>
      </w:r>
    </w:p>
    <w:p w:rsidR="006B405D" w:rsidRDefault="006B405D" w:rsidP="00B9612C">
      <w:pPr>
        <w:suppressAutoHyphens/>
        <w:rPr>
          <w:lang w:eastAsia="ar-SA"/>
        </w:rPr>
      </w:pPr>
    </w:p>
    <w:p w:rsidR="00B9612C" w:rsidRDefault="00B9612C" w:rsidP="00B9612C">
      <w:pPr>
        <w:suppressAutoHyphens/>
        <w:rPr>
          <w:b/>
          <w:lang w:eastAsia="ar-SA"/>
        </w:rPr>
      </w:pPr>
      <w:r>
        <w:rPr>
          <w:b/>
          <w:bCs/>
          <w:lang w:eastAsia="ar-SA"/>
        </w:rPr>
        <w:t>1.</w:t>
      </w:r>
      <w:r>
        <w:rPr>
          <w:b/>
          <w:lang w:eastAsia="ar-SA"/>
        </w:rPr>
        <w:t> На протяжении каких времён года происходят события, описанные в тексте?</w:t>
      </w:r>
    </w:p>
    <w:p w:rsidR="00B9612C" w:rsidRDefault="00B9612C" w:rsidP="00B9612C">
      <w:pPr>
        <w:numPr>
          <w:ilvl w:val="0"/>
          <w:numId w:val="3"/>
        </w:numPr>
        <w:suppressAutoHyphens/>
        <w:rPr>
          <w:lang w:eastAsia="ar-SA"/>
        </w:rPr>
      </w:pPr>
      <w:r>
        <w:rPr>
          <w:lang w:eastAsia="ar-SA"/>
        </w:rPr>
        <w:t>зимой;</w:t>
      </w:r>
      <w:r>
        <w:rPr>
          <w:lang w:eastAsia="ar-SA"/>
        </w:rPr>
        <w:tab/>
      </w:r>
      <w:r>
        <w:rPr>
          <w:lang w:eastAsia="ar-SA"/>
        </w:rPr>
        <w:tab/>
        <w:t>2. весной;</w:t>
      </w:r>
      <w:r>
        <w:rPr>
          <w:lang w:eastAsia="ar-SA"/>
        </w:rPr>
        <w:tab/>
      </w:r>
      <w:r>
        <w:rPr>
          <w:lang w:eastAsia="ar-SA"/>
        </w:rPr>
        <w:tab/>
        <w:t>3. летом;</w:t>
      </w:r>
      <w:r>
        <w:rPr>
          <w:lang w:eastAsia="ar-SA"/>
        </w:rPr>
        <w:tab/>
        <w:t>4. осенью</w:t>
      </w:r>
    </w:p>
    <w:p w:rsidR="00B9612C" w:rsidRDefault="00B9612C" w:rsidP="00B9612C">
      <w:pPr>
        <w:suppressAutoHyphens/>
        <w:rPr>
          <w:lang w:eastAsia="ar-SA"/>
        </w:rPr>
      </w:pPr>
      <w:r>
        <w:rPr>
          <w:b/>
          <w:bCs/>
          <w:lang w:eastAsia="ar-SA"/>
        </w:rPr>
        <w:t>2.</w:t>
      </w:r>
      <w:r>
        <w:rPr>
          <w:b/>
          <w:lang w:eastAsia="ar-SA"/>
        </w:rPr>
        <w:t> Определи главных героев произведения</w:t>
      </w:r>
      <w:r>
        <w:rPr>
          <w:lang w:eastAsia="ar-SA"/>
        </w:rPr>
        <w:t>.</w:t>
      </w:r>
    </w:p>
    <w:p w:rsidR="00B9612C" w:rsidRDefault="00B9612C" w:rsidP="00B9612C">
      <w:pPr>
        <w:numPr>
          <w:ilvl w:val="0"/>
          <w:numId w:val="4"/>
        </w:numPr>
        <w:tabs>
          <w:tab w:val="num" w:pos="284"/>
        </w:tabs>
        <w:suppressAutoHyphens/>
        <w:ind w:left="0" w:firstLine="0"/>
        <w:rPr>
          <w:lang w:eastAsia="ar-SA"/>
        </w:rPr>
      </w:pPr>
      <w:r>
        <w:rPr>
          <w:lang w:eastAsia="ar-SA"/>
        </w:rPr>
        <w:t xml:space="preserve">мотыльки; </w:t>
      </w:r>
      <w:r>
        <w:rPr>
          <w:lang w:eastAsia="ar-SA"/>
        </w:rPr>
        <w:tab/>
        <w:t>2. пырей;</w:t>
      </w:r>
      <w:r>
        <w:rPr>
          <w:lang w:eastAsia="ar-SA"/>
        </w:rPr>
        <w:tab/>
        <w:t>3. пчёлы;</w:t>
      </w:r>
      <w:r>
        <w:rPr>
          <w:lang w:eastAsia="ar-SA"/>
        </w:rPr>
        <w:tab/>
        <w:t xml:space="preserve">4. душистый </w:t>
      </w:r>
      <w:proofErr w:type="gramStart"/>
      <w:r>
        <w:rPr>
          <w:lang w:eastAsia="ar-SA"/>
        </w:rPr>
        <w:t>горошек;  5</w:t>
      </w:r>
      <w:proofErr w:type="gramEnd"/>
      <w:r>
        <w:rPr>
          <w:lang w:eastAsia="ar-SA"/>
        </w:rPr>
        <w:t>. бабочки; 6.подсолнух</w:t>
      </w:r>
    </w:p>
    <w:p w:rsidR="00B9612C" w:rsidRDefault="00B9612C" w:rsidP="00B9612C">
      <w:pPr>
        <w:suppressAutoHyphens/>
        <w:rPr>
          <w:b/>
          <w:lang w:eastAsia="ar-SA"/>
        </w:rPr>
      </w:pPr>
      <w:r>
        <w:rPr>
          <w:b/>
          <w:bCs/>
          <w:lang w:eastAsia="ar-SA"/>
        </w:rPr>
        <w:lastRenderedPageBreak/>
        <w:t>3.</w:t>
      </w:r>
      <w:r>
        <w:rPr>
          <w:lang w:eastAsia="ar-SA"/>
        </w:rPr>
        <w:t> </w:t>
      </w:r>
      <w:r>
        <w:rPr>
          <w:b/>
          <w:lang w:eastAsia="ar-SA"/>
        </w:rPr>
        <w:t>Продолжи ряд словосочетаний (2–3).</w:t>
      </w:r>
    </w:p>
    <w:p w:rsidR="00B9612C" w:rsidRDefault="00B9612C" w:rsidP="00B9612C">
      <w:pPr>
        <w:numPr>
          <w:ilvl w:val="0"/>
          <w:numId w:val="5"/>
        </w:numPr>
        <w:suppressAutoHyphens/>
        <w:rPr>
          <w:lang w:eastAsia="ar-SA"/>
        </w:rPr>
      </w:pPr>
      <w:r>
        <w:rPr>
          <w:lang w:eastAsia="ar-SA"/>
        </w:rPr>
        <w:t>Душистый горошек,  2. ясное солнышко,    3.лето красное, ... .</w:t>
      </w:r>
    </w:p>
    <w:p w:rsidR="00B9612C" w:rsidRDefault="00B9612C" w:rsidP="00B9612C">
      <w:pPr>
        <w:suppressAutoHyphens/>
        <w:rPr>
          <w:lang w:eastAsia="ar-SA"/>
        </w:rPr>
      </w:pPr>
      <w:r>
        <w:rPr>
          <w:b/>
          <w:bCs/>
          <w:lang w:eastAsia="ar-SA"/>
        </w:rPr>
        <w:t>4. </w:t>
      </w:r>
      <w:r>
        <w:rPr>
          <w:b/>
          <w:lang w:eastAsia="ar-SA"/>
        </w:rPr>
        <w:t>Восстанови последовательность смены настроения душистого горошка на протяжении повествования.</w:t>
      </w:r>
    </w:p>
    <w:p w:rsidR="00B9612C" w:rsidRDefault="00B9612C" w:rsidP="00B9612C">
      <w:pPr>
        <w:numPr>
          <w:ilvl w:val="0"/>
          <w:numId w:val="6"/>
        </w:numPr>
        <w:suppressAutoHyphens/>
        <w:rPr>
          <w:lang w:eastAsia="ar-SA"/>
        </w:rPr>
      </w:pPr>
      <w:r>
        <w:rPr>
          <w:lang w:eastAsia="ar-SA"/>
        </w:rPr>
        <w:t xml:space="preserve">восхищался; </w:t>
      </w:r>
      <w:r>
        <w:rPr>
          <w:lang w:eastAsia="ar-SA"/>
        </w:rPr>
        <w:tab/>
      </w:r>
      <w:r>
        <w:rPr>
          <w:lang w:eastAsia="ar-SA"/>
        </w:rPr>
        <w:tab/>
        <w:t xml:space="preserve">2.радовался;  </w:t>
      </w:r>
      <w:r>
        <w:rPr>
          <w:lang w:eastAsia="ar-SA"/>
        </w:rPr>
        <w:tab/>
        <w:t>3. был в отчаянии;</w:t>
      </w:r>
      <w:r>
        <w:rPr>
          <w:lang w:eastAsia="ar-SA"/>
        </w:rPr>
        <w:tab/>
        <w:t>4. радовался</w:t>
      </w:r>
    </w:p>
    <w:p w:rsidR="00B9612C" w:rsidRDefault="00B9612C" w:rsidP="00B9612C">
      <w:pPr>
        <w:suppressAutoHyphens/>
        <w:rPr>
          <w:lang w:eastAsia="ar-SA"/>
        </w:rPr>
      </w:pPr>
      <w:r>
        <w:rPr>
          <w:b/>
          <w:bCs/>
          <w:lang w:eastAsia="ar-SA"/>
        </w:rPr>
        <w:t>5.</w:t>
      </w:r>
      <w:r>
        <w:rPr>
          <w:lang w:eastAsia="ar-SA"/>
        </w:rPr>
        <w:t> </w:t>
      </w:r>
      <w:r>
        <w:rPr>
          <w:b/>
          <w:lang w:eastAsia="ar-SA"/>
        </w:rPr>
        <w:t>Запиши заветное желание душистого горошка.______________________________________________________________________________________________________________________________________________________________</w:t>
      </w:r>
    </w:p>
    <w:p w:rsidR="00B9612C" w:rsidRDefault="00B9612C" w:rsidP="00B9612C">
      <w:pPr>
        <w:suppressAutoHyphens/>
        <w:rPr>
          <w:lang w:eastAsia="ar-SA"/>
        </w:rPr>
      </w:pPr>
      <w:r>
        <w:rPr>
          <w:b/>
          <w:bCs/>
          <w:lang w:eastAsia="ar-SA"/>
        </w:rPr>
        <w:t>6.</w:t>
      </w:r>
      <w:r>
        <w:rPr>
          <w:lang w:eastAsia="ar-SA"/>
        </w:rPr>
        <w:t> </w:t>
      </w:r>
      <w:r>
        <w:rPr>
          <w:b/>
          <w:lang w:eastAsia="ar-SA"/>
        </w:rPr>
        <w:t>Выпиши образные выражения, характеризующие цветы душистого горошка.______________________________________________________________________________________________________________________________________________________________</w:t>
      </w:r>
    </w:p>
    <w:p w:rsidR="00B9612C" w:rsidRDefault="00B9612C" w:rsidP="00B9612C">
      <w:pPr>
        <w:suppressAutoHyphens/>
        <w:rPr>
          <w:b/>
          <w:bCs/>
          <w:lang w:eastAsia="ar-SA"/>
        </w:rPr>
      </w:pPr>
      <w:r>
        <w:rPr>
          <w:b/>
          <w:bCs/>
          <w:lang w:eastAsia="ar-SA"/>
        </w:rPr>
        <w:t>7. Выпиши из текста предложение, помогающее понять, какую главную мысль автор решил нам сообщить.</w:t>
      </w:r>
    </w:p>
    <w:p w:rsidR="00B9612C" w:rsidRDefault="00B9612C" w:rsidP="00B9612C">
      <w:pPr>
        <w:suppressAutoHyphens/>
        <w:rPr>
          <w:b/>
          <w:lang w:eastAsia="ar-SA"/>
        </w:rPr>
      </w:pPr>
      <w:r>
        <w:rPr>
          <w:b/>
          <w:bCs/>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_____________________________________________________________________________________________________________________________________________________________________________________________________________________________________________________________________8</w:t>
      </w:r>
      <w:r>
        <w:rPr>
          <w:b/>
          <w:lang w:eastAsia="ar-SA"/>
        </w:rPr>
        <w:t>. Подумай, что заключено в заглавии?</w:t>
      </w:r>
    </w:p>
    <w:p w:rsidR="00B9612C" w:rsidRDefault="00B9612C" w:rsidP="00B9612C">
      <w:pPr>
        <w:numPr>
          <w:ilvl w:val="0"/>
          <w:numId w:val="7"/>
        </w:numPr>
        <w:suppressAutoHyphens/>
        <w:rPr>
          <w:lang w:eastAsia="ar-SA"/>
        </w:rPr>
      </w:pPr>
      <w:r>
        <w:rPr>
          <w:lang w:eastAsia="ar-SA"/>
        </w:rPr>
        <w:t xml:space="preserve">тема; </w:t>
      </w:r>
      <w:r>
        <w:rPr>
          <w:lang w:eastAsia="ar-SA"/>
        </w:rPr>
        <w:tab/>
      </w:r>
      <w:r>
        <w:rPr>
          <w:lang w:eastAsia="ar-SA"/>
        </w:rPr>
        <w:tab/>
        <w:t>2. основная мысль</w:t>
      </w:r>
    </w:p>
    <w:p w:rsidR="00B9612C" w:rsidRDefault="00B9612C" w:rsidP="00B9612C">
      <w:pPr>
        <w:suppressAutoHyphens/>
        <w:rPr>
          <w:lang w:eastAsia="ar-SA"/>
        </w:rPr>
      </w:pPr>
      <w:r>
        <w:rPr>
          <w:b/>
          <w:bCs/>
          <w:lang w:eastAsia="ar-SA"/>
        </w:rPr>
        <w:t>9. О чём этот текст?</w:t>
      </w:r>
    </w:p>
    <w:p w:rsidR="00B9612C" w:rsidRDefault="00B9612C" w:rsidP="00B9612C">
      <w:pPr>
        <w:suppressAutoHyphens/>
        <w:jc w:val="center"/>
        <w:rPr>
          <w:b/>
          <w:bCs/>
          <w:lang w:eastAsia="ar-SA"/>
        </w:rPr>
      </w:pPr>
      <w:r>
        <w:rPr>
          <w:b/>
          <w:bCs/>
          <w:lang w:eastAsia="ar-SA"/>
        </w:rPr>
        <w:t>______________________________________________________________________________________________________________________________________________________________________</w:t>
      </w:r>
    </w:p>
    <w:p w:rsidR="00B9612C" w:rsidRDefault="00B9612C" w:rsidP="00B9612C">
      <w:pPr>
        <w:suppressAutoHyphens/>
        <w:rPr>
          <w:b/>
          <w:bCs/>
          <w:lang w:eastAsia="ar-SA"/>
        </w:rPr>
      </w:pPr>
      <w:r>
        <w:rPr>
          <w:b/>
          <w:bCs/>
          <w:lang w:eastAsia="ar-SA"/>
        </w:rPr>
        <w:t>10. Составь план к тексту.</w:t>
      </w:r>
    </w:p>
    <w:p w:rsidR="00B9612C" w:rsidRDefault="00B9612C" w:rsidP="00B9612C">
      <w:pPr>
        <w:suppressAutoHyphens/>
        <w:rPr>
          <w:b/>
          <w:bCs/>
          <w:lang w:eastAsia="ar-SA"/>
        </w:rPr>
      </w:pPr>
      <w:r>
        <w:rPr>
          <w:b/>
          <w:bCs/>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612C" w:rsidRDefault="00B9612C" w:rsidP="00B9612C">
      <w:pPr>
        <w:suppressAutoHyphens/>
        <w:rPr>
          <w:b/>
          <w:bCs/>
          <w:lang w:eastAsia="ar-SA"/>
        </w:rPr>
      </w:pPr>
      <w:r>
        <w:rPr>
          <w:b/>
          <w:bCs/>
          <w:lang w:eastAsia="ar-SA"/>
        </w:rPr>
        <w:t>_11. Объясни с помощью других слов значение слова </w:t>
      </w:r>
      <w:r>
        <w:rPr>
          <w:b/>
          <w:bCs/>
          <w:i/>
          <w:iCs/>
          <w:lang w:eastAsia="ar-SA"/>
        </w:rPr>
        <w:t>недуг</w:t>
      </w:r>
      <w:r>
        <w:rPr>
          <w:b/>
          <w:bCs/>
          <w:lang w:eastAsia="ar-SA"/>
        </w:rPr>
        <w:t>:</w:t>
      </w:r>
    </w:p>
    <w:p w:rsidR="00B9612C" w:rsidRDefault="00B9612C" w:rsidP="00B9612C">
      <w:pPr>
        <w:suppressAutoHyphens/>
        <w:rPr>
          <w:bCs/>
          <w:lang w:eastAsia="ar-SA"/>
        </w:rPr>
      </w:pPr>
      <w:r>
        <w:rPr>
          <w:bCs/>
          <w:lang w:eastAsia="ar-SA"/>
        </w:rPr>
        <w:t xml:space="preserve">       1.Сильное недомогание, болезнь; </w:t>
      </w:r>
      <w:r>
        <w:rPr>
          <w:bCs/>
          <w:lang w:eastAsia="ar-SA"/>
        </w:rPr>
        <w:tab/>
        <w:t xml:space="preserve">       2. враг; </w:t>
      </w:r>
      <w:r>
        <w:rPr>
          <w:bCs/>
          <w:lang w:eastAsia="ar-SA"/>
        </w:rPr>
        <w:tab/>
        <w:t xml:space="preserve">       3. человек, не умеющий дружить.</w:t>
      </w:r>
    </w:p>
    <w:p w:rsidR="00B9612C" w:rsidRDefault="00B9612C" w:rsidP="00B9612C">
      <w:pPr>
        <w:suppressAutoHyphens/>
        <w:rPr>
          <w:b/>
          <w:bCs/>
          <w:lang w:eastAsia="ar-SA"/>
        </w:rPr>
      </w:pPr>
      <w:r>
        <w:rPr>
          <w:b/>
          <w:bCs/>
          <w:lang w:eastAsia="ar-SA"/>
        </w:rPr>
        <w:t>12. Если тебе нужно получить дополнительные научные сведения о пырее или подсолнухе, к какой книге (книгам) ты обратишься?</w:t>
      </w:r>
    </w:p>
    <w:p w:rsidR="00B9612C" w:rsidRDefault="00B9612C" w:rsidP="00B9612C">
      <w:pPr>
        <w:suppressAutoHyphens/>
        <w:rPr>
          <w:b/>
          <w:bCs/>
          <w:lang w:eastAsia="ar-SA"/>
        </w:rPr>
      </w:pPr>
      <w:r>
        <w:rPr>
          <w:b/>
          <w:bCs/>
          <w:lang w:eastAsia="ar-SA"/>
        </w:rPr>
        <w:t>______________________________________________________________________________________________________________________________________________________________________________</w:t>
      </w:r>
    </w:p>
    <w:p w:rsidR="00B9612C" w:rsidRDefault="00B9612C" w:rsidP="00B9612C">
      <w:pPr>
        <w:suppressAutoHyphens/>
        <w:rPr>
          <w:b/>
          <w:bCs/>
          <w:lang w:eastAsia="ar-SA"/>
        </w:rPr>
      </w:pPr>
      <w:r>
        <w:rPr>
          <w:b/>
          <w:bCs/>
          <w:lang w:eastAsia="ar-SA"/>
        </w:rPr>
        <w:t>13. Придумай и запиши 1 вопрос, ответ на который есть в тексте.</w:t>
      </w:r>
    </w:p>
    <w:p w:rsidR="00B9612C" w:rsidRDefault="00B9612C" w:rsidP="00B9612C">
      <w:pPr>
        <w:suppressAutoHyphens/>
        <w:rPr>
          <w:b/>
          <w:bCs/>
          <w:lang w:eastAsia="ar-SA"/>
        </w:rPr>
      </w:pPr>
      <w:r>
        <w:rPr>
          <w:b/>
          <w:bCs/>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612C" w:rsidRDefault="00B9612C" w:rsidP="00B9612C">
      <w:pPr>
        <w:suppressAutoHyphens/>
        <w:rPr>
          <w:lang w:eastAsia="ar-SA"/>
        </w:rPr>
      </w:pPr>
      <w:r>
        <w:rPr>
          <w:b/>
          <w:lang w:eastAsia="ar-SA"/>
        </w:rPr>
        <w:t>14.Понравилось ли тебе это произведение и чем?</w:t>
      </w:r>
    </w:p>
    <w:p w:rsidR="00B9612C" w:rsidRDefault="00B9612C" w:rsidP="00B9612C">
      <w:pPr>
        <w:suppressAutoHyphens/>
        <w:rPr>
          <w:lang w:eastAsia="ar-SA"/>
        </w:rPr>
      </w:pPr>
      <w:r>
        <w:rPr>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612C" w:rsidRDefault="00B9612C" w:rsidP="00B9612C">
      <w:pPr>
        <w:suppressAutoHyphens/>
        <w:rPr>
          <w:b/>
          <w:lang w:eastAsia="ar-SA"/>
        </w:rPr>
      </w:pPr>
      <w:r>
        <w:rPr>
          <w:b/>
          <w:bCs/>
          <w:lang w:eastAsia="ar-SA"/>
        </w:rPr>
        <w:t>15.</w:t>
      </w:r>
      <w:r>
        <w:rPr>
          <w:b/>
          <w:lang w:eastAsia="ar-SA"/>
        </w:rPr>
        <w:t> Вспомни, какое произведение (заглавие, автор) на эту тему ты читал?</w:t>
      </w:r>
    </w:p>
    <w:p w:rsidR="00B9612C" w:rsidRDefault="00B9612C" w:rsidP="00B9612C">
      <w:pPr>
        <w:suppressAutoHyphens/>
        <w:rPr>
          <w:lang w:eastAsia="ar-SA"/>
        </w:rPr>
      </w:pPr>
      <w:r>
        <w:rPr>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B9612C" w:rsidSect="00B9612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7"/>
    <w:multiLevelType w:val="multilevel"/>
    <w:tmpl w:val="00000007"/>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multilevel"/>
    <w:tmpl w:val="00000009"/>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20"/>
    <w:multiLevelType w:val="multilevel"/>
    <w:tmpl w:val="00000020"/>
    <w:name w:val="WW8Num3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21"/>
    <w:multiLevelType w:val="multilevel"/>
    <w:tmpl w:val="00000021"/>
    <w:name w:val="WW8Num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4875B4"/>
    <w:multiLevelType w:val="hybridMultilevel"/>
    <w:tmpl w:val="3962AD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CF71A80"/>
    <w:multiLevelType w:val="hybridMultilevel"/>
    <w:tmpl w:val="AB64AD78"/>
    <w:lvl w:ilvl="0" w:tplc="C5001382">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7" w15:restartNumberingAfterBreak="0">
    <w:nsid w:val="77D4546F"/>
    <w:multiLevelType w:val="hybridMultilevel"/>
    <w:tmpl w:val="3962AD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8E4245A"/>
    <w:multiLevelType w:val="hybridMultilevel"/>
    <w:tmpl w:val="142E88C8"/>
    <w:lvl w:ilvl="0" w:tplc="DA7C6F6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B9612C"/>
    <w:rsid w:val="0034571C"/>
    <w:rsid w:val="00404967"/>
    <w:rsid w:val="006B405D"/>
    <w:rsid w:val="0089405C"/>
    <w:rsid w:val="009036D6"/>
    <w:rsid w:val="00A47923"/>
    <w:rsid w:val="00B96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798B"/>
  <w15:docId w15:val="{8342C78E-163C-42E1-851D-DC0CBEE1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1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B9612C"/>
    <w:pPr>
      <w:spacing w:after="0" w:line="240" w:lineRule="auto"/>
    </w:pPr>
    <w:rPr>
      <w:rFonts w:ascii="Calibri" w:eastAsia="Calibri" w:hAnsi="Calibri" w:cs="Times New Roman"/>
      <w:sz w:val="20"/>
      <w:szCs w:val="20"/>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3">
    <w:name w:val="No Spacing"/>
    <w:uiPriority w:val="1"/>
    <w:qFormat/>
    <w:rsid w:val="00B9612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6805">
      <w:bodyDiv w:val="1"/>
      <w:marLeft w:val="0"/>
      <w:marRight w:val="0"/>
      <w:marTop w:val="0"/>
      <w:marBottom w:val="0"/>
      <w:divBdr>
        <w:top w:val="none" w:sz="0" w:space="0" w:color="auto"/>
        <w:left w:val="none" w:sz="0" w:space="0" w:color="auto"/>
        <w:bottom w:val="none" w:sz="0" w:space="0" w:color="auto"/>
        <w:right w:val="none" w:sz="0" w:space="0" w:color="auto"/>
      </w:divBdr>
    </w:div>
    <w:div w:id="189176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3512</Words>
  <Characters>20024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Николаевна</cp:lastModifiedBy>
  <cp:revision>7</cp:revision>
  <dcterms:created xsi:type="dcterms:W3CDTF">2020-12-28T13:56:00Z</dcterms:created>
  <dcterms:modified xsi:type="dcterms:W3CDTF">2021-01-13T10:27:00Z</dcterms:modified>
</cp:coreProperties>
</file>